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21EB2" w:rsidRPr="00740764" w:rsidRDefault="00A21EB2" w:rsidP="00C14E42">
      <w:pPr>
        <w:ind w:left="-240" w:firstLine="240"/>
        <w:jc w:val="center"/>
        <w:rPr>
          <w:b/>
          <w:spacing w:val="-12"/>
          <w:sz w:val="28"/>
          <w:szCs w:val="28"/>
        </w:rPr>
      </w:pPr>
    </w:p>
    <w:p w:rsidR="0058048E" w:rsidRPr="00C359B5" w:rsidRDefault="000B782D" w:rsidP="0058048E">
      <w:pPr>
        <w:rPr>
          <w:b/>
          <w:sz w:val="28"/>
          <w:szCs w:val="28"/>
        </w:rPr>
      </w:pPr>
      <w:bookmarkStart w:id="0" w:name="_GoBack"/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81178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тематика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1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C82966" w:rsidRDefault="00C8296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8048E" w:rsidRDefault="0058048E" w:rsidP="0058048E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Составитель: </w:t>
      </w:r>
    </w:p>
    <w:p w:rsidR="0058048E" w:rsidRDefault="00C359B5" w:rsidP="0058048E">
      <w:pPr>
        <w:rPr>
          <w:sz w:val="28"/>
          <w:szCs w:val="28"/>
        </w:rPr>
      </w:pPr>
      <w:r>
        <w:rPr>
          <w:sz w:val="28"/>
          <w:szCs w:val="28"/>
        </w:rPr>
        <w:t>Алексеева</w:t>
      </w:r>
      <w:r w:rsidR="0058048E">
        <w:rPr>
          <w:sz w:val="28"/>
          <w:szCs w:val="28"/>
        </w:rPr>
        <w:t xml:space="preserve"> Н.В</w:t>
      </w:r>
      <w:r>
        <w:rPr>
          <w:sz w:val="28"/>
          <w:szCs w:val="28"/>
        </w:rPr>
        <w:t>.</w:t>
      </w:r>
      <w:r w:rsidR="0058048E">
        <w:rPr>
          <w:sz w:val="28"/>
          <w:szCs w:val="28"/>
        </w:rPr>
        <w:t xml:space="preserve">, преподаватель  </w:t>
      </w:r>
      <w:r w:rsidR="000C0DAA">
        <w:rPr>
          <w:sz w:val="28"/>
          <w:szCs w:val="28"/>
        </w:rPr>
        <w:t xml:space="preserve">математики </w:t>
      </w:r>
      <w:r w:rsidR="0058048E">
        <w:rPr>
          <w:sz w:val="28"/>
          <w:szCs w:val="28"/>
        </w:rPr>
        <w:t>ГА</w:t>
      </w:r>
      <w:r w:rsidR="00CE60FD">
        <w:rPr>
          <w:sz w:val="28"/>
          <w:szCs w:val="28"/>
        </w:rPr>
        <w:t>П</w:t>
      </w:r>
      <w:r w:rsidR="0058048E">
        <w:rPr>
          <w:sz w:val="28"/>
          <w:szCs w:val="28"/>
        </w:rPr>
        <w:t xml:space="preserve">ОУ </w:t>
      </w:r>
      <w:r w:rsidR="00CE60FD">
        <w:rPr>
          <w:sz w:val="28"/>
          <w:szCs w:val="28"/>
        </w:rPr>
        <w:t xml:space="preserve">МО « Губернский </w:t>
      </w:r>
      <w:r w:rsidR="0058048E">
        <w:rPr>
          <w:sz w:val="28"/>
          <w:szCs w:val="28"/>
        </w:rPr>
        <w:t>ко</w:t>
      </w:r>
      <w:r w:rsidR="0058048E">
        <w:rPr>
          <w:sz w:val="28"/>
          <w:szCs w:val="28"/>
        </w:rPr>
        <w:t>л</w:t>
      </w:r>
      <w:r w:rsidR="0058048E">
        <w:rPr>
          <w:sz w:val="28"/>
          <w:szCs w:val="28"/>
        </w:rPr>
        <w:t>ледж»</w:t>
      </w:r>
    </w:p>
    <w:p w:rsidR="0058048E" w:rsidRDefault="0058048E" w:rsidP="0058048E">
      <w:pPr>
        <w:rPr>
          <w:b/>
          <w:sz w:val="28"/>
          <w:szCs w:val="28"/>
        </w:rPr>
      </w:pPr>
    </w:p>
    <w:p w:rsidR="0058048E" w:rsidRDefault="0058048E" w:rsidP="0058048E">
      <w:pPr>
        <w:rPr>
          <w:b/>
          <w:sz w:val="28"/>
          <w:szCs w:val="28"/>
        </w:rPr>
      </w:pPr>
      <w:r>
        <w:rPr>
          <w:b/>
          <w:sz w:val="28"/>
          <w:szCs w:val="28"/>
        </w:rPr>
        <w:t>Эксперты:</w:t>
      </w:r>
    </w:p>
    <w:p w:rsidR="000C0DAA" w:rsidRDefault="000C0DAA" w:rsidP="000C0DA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E76984">
        <w:rPr>
          <w:color w:val="000000"/>
          <w:sz w:val="28"/>
          <w:szCs w:val="28"/>
        </w:rPr>
        <w:t>Внутренняя экспертиза</w:t>
      </w:r>
    </w:p>
    <w:p w:rsidR="000C0DAA" w:rsidRDefault="000C0DAA" w:rsidP="000C0DA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76984">
        <w:rPr>
          <w:color w:val="000000"/>
          <w:sz w:val="28"/>
          <w:szCs w:val="28"/>
        </w:rPr>
        <w:t xml:space="preserve">Техническая экспертиза: </w:t>
      </w:r>
      <w:r w:rsidR="008970F2">
        <w:rPr>
          <w:color w:val="000000"/>
          <w:sz w:val="28"/>
          <w:szCs w:val="28"/>
        </w:rPr>
        <w:t>Михайлова О.А</w:t>
      </w:r>
      <w:r>
        <w:rPr>
          <w:color w:val="000000"/>
          <w:sz w:val="28"/>
          <w:szCs w:val="28"/>
        </w:rPr>
        <w:t>.</w:t>
      </w:r>
      <w:r w:rsidRPr="00E76984">
        <w:rPr>
          <w:color w:val="000000"/>
          <w:sz w:val="28"/>
          <w:szCs w:val="28"/>
        </w:rPr>
        <w:t>, преподаватель</w:t>
      </w:r>
      <w:r w:rsidR="009C2C69">
        <w:rPr>
          <w:color w:val="000000"/>
          <w:sz w:val="28"/>
          <w:szCs w:val="28"/>
        </w:rPr>
        <w:t xml:space="preserve">, председатель ПЦК физико-математических дисциплин </w:t>
      </w:r>
      <w:r w:rsidR="009C2C69" w:rsidRPr="00E76984">
        <w:rPr>
          <w:color w:val="000000"/>
          <w:sz w:val="28"/>
          <w:szCs w:val="28"/>
        </w:rPr>
        <w:t>ГАПОУ</w:t>
      </w:r>
      <w:r w:rsidR="009C2C69">
        <w:rPr>
          <w:color w:val="000000"/>
          <w:sz w:val="28"/>
          <w:szCs w:val="28"/>
        </w:rPr>
        <w:t xml:space="preserve"> МО</w:t>
      </w:r>
      <w:r>
        <w:rPr>
          <w:color w:val="000000"/>
          <w:sz w:val="28"/>
          <w:szCs w:val="28"/>
        </w:rPr>
        <w:t xml:space="preserve"> «Губернский колледж»</w:t>
      </w:r>
    </w:p>
    <w:p w:rsidR="00CE60FD" w:rsidRDefault="000C0DAA" w:rsidP="00CE60F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76984">
        <w:rPr>
          <w:color w:val="000000"/>
          <w:sz w:val="28"/>
          <w:szCs w:val="28"/>
        </w:rPr>
        <w:t xml:space="preserve">Содержательная экспертиза: </w:t>
      </w:r>
      <w:r w:rsidR="008970F2">
        <w:rPr>
          <w:color w:val="000000"/>
          <w:sz w:val="28"/>
          <w:szCs w:val="28"/>
        </w:rPr>
        <w:t>Михайлова О.А</w:t>
      </w:r>
      <w:r>
        <w:rPr>
          <w:color w:val="000000"/>
          <w:sz w:val="28"/>
          <w:szCs w:val="28"/>
        </w:rPr>
        <w:t>.</w:t>
      </w:r>
      <w:r w:rsidRPr="00E76984">
        <w:rPr>
          <w:color w:val="000000"/>
          <w:sz w:val="28"/>
          <w:szCs w:val="28"/>
        </w:rPr>
        <w:t xml:space="preserve">, </w:t>
      </w:r>
      <w:r w:rsidR="009C2C69" w:rsidRPr="00E76984">
        <w:rPr>
          <w:color w:val="000000"/>
          <w:sz w:val="28"/>
          <w:szCs w:val="28"/>
        </w:rPr>
        <w:t>преподаватель</w:t>
      </w:r>
      <w:r w:rsidR="009C2C69">
        <w:rPr>
          <w:color w:val="000000"/>
          <w:sz w:val="28"/>
          <w:szCs w:val="28"/>
        </w:rPr>
        <w:t xml:space="preserve">, председатель ПЦК физико-математических дисциплин </w:t>
      </w:r>
      <w:r w:rsidR="009C2C69" w:rsidRPr="00E76984">
        <w:rPr>
          <w:color w:val="000000"/>
          <w:sz w:val="28"/>
          <w:szCs w:val="28"/>
        </w:rPr>
        <w:t>ГАПОУ</w:t>
      </w:r>
      <w:r w:rsidR="009C2C69">
        <w:rPr>
          <w:color w:val="000000"/>
          <w:sz w:val="28"/>
          <w:szCs w:val="28"/>
        </w:rPr>
        <w:t xml:space="preserve"> МО «Губернский колледж»</w:t>
      </w:r>
    </w:p>
    <w:p w:rsidR="000C0DAA" w:rsidRPr="00E76984" w:rsidRDefault="000C0DAA" w:rsidP="000C0DA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CE60FD" w:rsidRPr="00221D75" w:rsidRDefault="00CE60FD" w:rsidP="009F11A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58048E" w:rsidRDefault="0058048E" w:rsidP="0058048E">
      <w:pPr>
        <w:rPr>
          <w:sz w:val="28"/>
          <w:szCs w:val="28"/>
        </w:rPr>
      </w:pPr>
    </w:p>
    <w:p w:rsidR="00C359B5" w:rsidRDefault="00C359B5" w:rsidP="0058048E">
      <w:pPr>
        <w:rPr>
          <w:sz w:val="28"/>
          <w:szCs w:val="28"/>
        </w:rPr>
      </w:pPr>
    </w:p>
    <w:p w:rsidR="0058048E" w:rsidRDefault="0058048E" w:rsidP="009F11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</w:t>
      </w:r>
      <w:r w:rsidR="009C2C69">
        <w:rPr>
          <w:sz w:val="28"/>
          <w:szCs w:val="28"/>
        </w:rPr>
        <w:t>программа учебной</w:t>
      </w:r>
      <w:r w:rsidR="00CE60FD">
        <w:rPr>
          <w:sz w:val="28"/>
          <w:szCs w:val="28"/>
        </w:rPr>
        <w:t xml:space="preserve"> дисциплины математика </w:t>
      </w:r>
      <w:r>
        <w:rPr>
          <w:sz w:val="28"/>
          <w:szCs w:val="28"/>
        </w:rPr>
        <w:t xml:space="preserve">разработана на основе Федерального государственного стандарта среднего профессионального образования по специальности </w:t>
      </w:r>
      <w:r w:rsidR="00CE60FD" w:rsidRPr="009C2C69">
        <w:rPr>
          <w:sz w:val="28"/>
          <w:szCs w:val="28"/>
        </w:rPr>
        <w:t>23.02.0</w:t>
      </w:r>
      <w:r w:rsidR="008970F2" w:rsidRPr="009C2C69">
        <w:rPr>
          <w:sz w:val="28"/>
          <w:szCs w:val="28"/>
        </w:rPr>
        <w:t xml:space="preserve">7 </w:t>
      </w:r>
      <w:r w:rsidR="009F11A0" w:rsidRPr="009C2C69">
        <w:rPr>
          <w:sz w:val="28"/>
          <w:szCs w:val="28"/>
        </w:rPr>
        <w:t>Т</w:t>
      </w:r>
      <w:r w:rsidR="003F3B2B" w:rsidRPr="009C2C69">
        <w:rPr>
          <w:sz w:val="28"/>
          <w:szCs w:val="28"/>
        </w:rPr>
        <w:t xml:space="preserve">ехническое обслуживание и ремонт </w:t>
      </w:r>
      <w:r w:rsidR="008970F2" w:rsidRPr="009C2C69">
        <w:rPr>
          <w:sz w:val="28"/>
          <w:szCs w:val="28"/>
        </w:rPr>
        <w:t>двигателей</w:t>
      </w:r>
      <w:r w:rsidRPr="009C2C69">
        <w:rPr>
          <w:sz w:val="28"/>
          <w:szCs w:val="28"/>
        </w:rPr>
        <w:t>,</w:t>
      </w:r>
      <w:r w:rsidR="008970F2" w:rsidRPr="009C2C69">
        <w:rPr>
          <w:sz w:val="28"/>
          <w:szCs w:val="28"/>
        </w:rPr>
        <w:t xml:space="preserve"> систем и агрегатов автомобилей</w:t>
      </w:r>
      <w:r>
        <w:rPr>
          <w:sz w:val="28"/>
          <w:szCs w:val="28"/>
        </w:rPr>
        <w:t xml:space="preserve"> утвержденной приказом Министерства образования и науки РФ от «</w:t>
      </w:r>
      <w:r w:rsidR="006254C4">
        <w:rPr>
          <w:sz w:val="28"/>
          <w:szCs w:val="28"/>
        </w:rPr>
        <w:t>09</w:t>
      </w:r>
      <w:r>
        <w:rPr>
          <w:sz w:val="28"/>
          <w:szCs w:val="28"/>
        </w:rPr>
        <w:t xml:space="preserve">» </w:t>
      </w:r>
      <w:r w:rsidR="006254C4">
        <w:rPr>
          <w:sz w:val="28"/>
          <w:szCs w:val="28"/>
        </w:rPr>
        <w:t>декабря</w:t>
      </w:r>
      <w:r w:rsidR="000C0DAA">
        <w:rPr>
          <w:sz w:val="28"/>
          <w:szCs w:val="28"/>
        </w:rPr>
        <w:t xml:space="preserve"> 20</w:t>
      </w:r>
      <w:r w:rsidR="00CE60FD">
        <w:rPr>
          <w:sz w:val="28"/>
          <w:szCs w:val="28"/>
        </w:rPr>
        <w:t>1</w:t>
      </w:r>
      <w:r w:rsidR="006254C4">
        <w:rPr>
          <w:sz w:val="28"/>
          <w:szCs w:val="28"/>
        </w:rPr>
        <w:t>6</w:t>
      </w:r>
      <w:r w:rsidR="00CE60FD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9F11A0">
        <w:rPr>
          <w:sz w:val="28"/>
          <w:szCs w:val="28"/>
        </w:rPr>
        <w:t>.</w:t>
      </w:r>
      <w:r w:rsidR="006254C4">
        <w:rPr>
          <w:sz w:val="28"/>
          <w:szCs w:val="28"/>
        </w:rPr>
        <w:t xml:space="preserve"> №1568.</w:t>
      </w:r>
    </w:p>
    <w:p w:rsidR="0058048E" w:rsidRDefault="0058048E" w:rsidP="0058048E">
      <w:pPr>
        <w:ind w:firstLine="720"/>
        <w:jc w:val="both"/>
        <w:rPr>
          <w:sz w:val="28"/>
          <w:szCs w:val="28"/>
        </w:rPr>
      </w:pPr>
    </w:p>
    <w:p w:rsidR="0058048E" w:rsidRDefault="006254C4" w:rsidP="0058048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ППССЗ определяет рекомендованный объем и содержание среднего профессионального образования по специальности </w:t>
      </w:r>
      <w:r w:rsidRPr="006254C4">
        <w:rPr>
          <w:sz w:val="28"/>
          <w:szCs w:val="28"/>
        </w:rPr>
        <w:t>23.02.07 Техническое о</w:t>
      </w:r>
      <w:r w:rsidRPr="006254C4">
        <w:rPr>
          <w:sz w:val="28"/>
          <w:szCs w:val="28"/>
        </w:rPr>
        <w:t>б</w:t>
      </w:r>
      <w:r w:rsidRPr="006254C4">
        <w:rPr>
          <w:sz w:val="28"/>
          <w:szCs w:val="28"/>
        </w:rPr>
        <w:t>служивание и ремонт двигателей, систем и агрегатов автомобилей</w:t>
      </w:r>
      <w:r>
        <w:rPr>
          <w:sz w:val="28"/>
          <w:szCs w:val="28"/>
        </w:rPr>
        <w:t>, планир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емые результаты освоения образовательной программы, примерные условия образовательной деятельности.</w:t>
      </w:r>
    </w:p>
    <w:p w:rsidR="0058048E" w:rsidRDefault="0058048E" w:rsidP="0058048E">
      <w:pPr>
        <w:ind w:firstLine="720"/>
        <w:jc w:val="both"/>
        <w:rPr>
          <w:sz w:val="28"/>
          <w:szCs w:val="28"/>
        </w:rPr>
      </w:pPr>
    </w:p>
    <w:p w:rsidR="0058048E" w:rsidRDefault="00F16D83" w:rsidP="0058048E">
      <w:pPr>
        <w:widowControl w:val="0"/>
        <w:tabs>
          <w:tab w:val="left" w:pos="0"/>
        </w:tabs>
        <w:suppressAutoHyphens/>
        <w:rPr>
          <w:sz w:val="28"/>
          <w:szCs w:val="28"/>
        </w:rPr>
      </w:pPr>
      <w:r>
        <w:rPr>
          <w:noProof/>
          <w:lang w:eastAsia="ru-RU"/>
        </w:rPr>
        <w:pict>
          <v:rect id="Rectangle 18" o:spid="_x0000_s1026" style="position:absolute;margin-left:245.45pt;margin-top:8.95pt;width:26pt;height:3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" stroked="f">
            <w10:wrap type="square"/>
          </v:rect>
        </w:pict>
      </w:r>
    </w:p>
    <w:p w:rsidR="0058048E" w:rsidRDefault="0058048E" w:rsidP="0058048E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</w:p>
    <w:p w:rsidR="0058048E" w:rsidRDefault="0058048E" w:rsidP="0058048E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</w:p>
    <w:p w:rsidR="0058048E" w:rsidRDefault="0058048E" w:rsidP="0058048E">
      <w:pPr>
        <w:jc w:val="right"/>
        <w:rPr>
          <w:sz w:val="28"/>
          <w:szCs w:val="28"/>
        </w:rPr>
      </w:pPr>
    </w:p>
    <w:p w:rsidR="0058048E" w:rsidRDefault="0058048E" w:rsidP="0058048E">
      <w:pPr>
        <w:jc w:val="right"/>
        <w:rPr>
          <w:sz w:val="28"/>
          <w:szCs w:val="28"/>
        </w:rPr>
      </w:pPr>
    </w:p>
    <w:p w:rsidR="0058048E" w:rsidRDefault="0058048E" w:rsidP="0058048E">
      <w:pPr>
        <w:jc w:val="right"/>
        <w:rPr>
          <w:sz w:val="28"/>
          <w:szCs w:val="28"/>
        </w:rPr>
      </w:pPr>
    </w:p>
    <w:p w:rsidR="0058048E" w:rsidRDefault="0058048E" w:rsidP="0058048E">
      <w:pPr>
        <w:rPr>
          <w:sz w:val="28"/>
          <w:szCs w:val="28"/>
        </w:rPr>
      </w:pPr>
    </w:p>
    <w:p w:rsidR="0058048E" w:rsidRDefault="0058048E" w:rsidP="0058048E">
      <w:pPr>
        <w:jc w:val="center"/>
        <w:rPr>
          <w:b/>
          <w:sz w:val="28"/>
          <w:szCs w:val="28"/>
        </w:rPr>
      </w:pPr>
    </w:p>
    <w:p w:rsidR="0058048E" w:rsidRDefault="0058048E" w:rsidP="0058048E">
      <w:pPr>
        <w:rPr>
          <w:sz w:val="28"/>
          <w:szCs w:val="28"/>
        </w:rPr>
      </w:pPr>
    </w:p>
    <w:p w:rsidR="00C14E42" w:rsidRPr="00740764" w:rsidRDefault="00C14E42" w:rsidP="00C14E42">
      <w:pPr>
        <w:jc w:val="right"/>
        <w:rPr>
          <w:sz w:val="28"/>
          <w:szCs w:val="28"/>
        </w:rPr>
      </w:pPr>
    </w:p>
    <w:p w:rsidR="00022916" w:rsidRDefault="000C0DAA" w:rsidP="003F3B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22916" w:rsidRDefault="00022916" w:rsidP="00022916">
      <w:pPr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lastRenderedPageBreak/>
        <w:t>СОДЕРЖАНИЕ</w:t>
      </w:r>
    </w:p>
    <w:p w:rsidR="00022916" w:rsidRPr="00740764" w:rsidRDefault="00022916" w:rsidP="00022916">
      <w:pPr>
        <w:jc w:val="center"/>
        <w:rPr>
          <w:b/>
          <w:sz w:val="28"/>
          <w:szCs w:val="28"/>
        </w:rPr>
      </w:pPr>
    </w:p>
    <w:p w:rsidR="00022916" w:rsidRPr="00740764" w:rsidRDefault="00022916" w:rsidP="00022916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8300"/>
        <w:gridCol w:w="1175"/>
      </w:tblGrid>
      <w:tr w:rsidR="00022916" w:rsidRPr="00740764" w:rsidTr="009C2C69">
        <w:trPr>
          <w:tblCellSpacing w:w="0" w:type="dxa"/>
        </w:trPr>
        <w:tc>
          <w:tcPr>
            <w:tcW w:w="4380" w:type="pct"/>
          </w:tcPr>
          <w:p w:rsidR="00022916" w:rsidRPr="00AF2DAA" w:rsidRDefault="00022916" w:rsidP="0002291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F2DAA"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620" w:type="pct"/>
          </w:tcPr>
          <w:p w:rsidR="00022916" w:rsidRPr="00AF2DAA" w:rsidRDefault="00022916" w:rsidP="00022916">
            <w:pPr>
              <w:pStyle w:val="af1"/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AF2DAA"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022916" w:rsidRPr="00740764" w:rsidTr="009C2C69">
        <w:trPr>
          <w:tblCellSpacing w:w="0" w:type="dxa"/>
        </w:trPr>
        <w:tc>
          <w:tcPr>
            <w:tcW w:w="4380" w:type="pct"/>
          </w:tcPr>
          <w:p w:rsidR="00022916" w:rsidRPr="00740764" w:rsidRDefault="00022916" w:rsidP="00F73255">
            <w:pPr>
              <w:pStyle w:val="af1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1. </w:t>
            </w:r>
            <w:r w:rsidR="00F73255">
              <w:rPr>
                <w:color w:val="000000"/>
                <w:sz w:val="28"/>
                <w:szCs w:val="28"/>
              </w:rPr>
              <w:t>Общая характеристика</w:t>
            </w:r>
            <w:r w:rsidRPr="00740764">
              <w:rPr>
                <w:color w:val="000000"/>
                <w:sz w:val="28"/>
                <w:szCs w:val="28"/>
              </w:rPr>
              <w:t xml:space="preserve"> рабочей программы учебной дисциплины</w:t>
            </w:r>
          </w:p>
        </w:tc>
        <w:tc>
          <w:tcPr>
            <w:tcW w:w="620" w:type="pct"/>
          </w:tcPr>
          <w:p w:rsidR="00022916" w:rsidRPr="00740764" w:rsidRDefault="00022916" w:rsidP="00022916">
            <w:pPr>
              <w:pStyle w:val="af1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022916" w:rsidRPr="00740764" w:rsidTr="009C2C69">
        <w:trPr>
          <w:tblCellSpacing w:w="0" w:type="dxa"/>
        </w:trPr>
        <w:tc>
          <w:tcPr>
            <w:tcW w:w="4380" w:type="pct"/>
          </w:tcPr>
          <w:p w:rsidR="00022916" w:rsidRPr="00740764" w:rsidRDefault="00022916" w:rsidP="00022916">
            <w:pPr>
              <w:pStyle w:val="af1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2. </w:t>
            </w:r>
            <w:r w:rsidRPr="00740764">
              <w:rPr>
                <w:color w:val="000000"/>
                <w:sz w:val="28"/>
                <w:szCs w:val="28"/>
              </w:rPr>
              <w:t xml:space="preserve">Структура и содержание учебной дисциплины </w:t>
            </w:r>
          </w:p>
        </w:tc>
        <w:tc>
          <w:tcPr>
            <w:tcW w:w="620" w:type="pct"/>
          </w:tcPr>
          <w:p w:rsidR="00022916" w:rsidRPr="00740764" w:rsidRDefault="009C2C69" w:rsidP="00022916">
            <w:pPr>
              <w:pStyle w:val="af1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tr w:rsidR="00022916" w:rsidRPr="00740764" w:rsidTr="009C2C69">
        <w:trPr>
          <w:tblCellSpacing w:w="0" w:type="dxa"/>
        </w:trPr>
        <w:tc>
          <w:tcPr>
            <w:tcW w:w="4380" w:type="pct"/>
          </w:tcPr>
          <w:p w:rsidR="00022916" w:rsidRPr="00740764" w:rsidRDefault="00022916" w:rsidP="00022916">
            <w:pPr>
              <w:pStyle w:val="af1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3. </w:t>
            </w:r>
            <w:r w:rsidRPr="00740764">
              <w:rPr>
                <w:color w:val="000000"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620" w:type="pct"/>
          </w:tcPr>
          <w:p w:rsidR="00022916" w:rsidRPr="00740764" w:rsidRDefault="009C2C69" w:rsidP="00022916">
            <w:pPr>
              <w:pStyle w:val="af1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022916" w:rsidRPr="00740764" w:rsidTr="009C2C69">
        <w:trPr>
          <w:tblCellSpacing w:w="0" w:type="dxa"/>
        </w:trPr>
        <w:tc>
          <w:tcPr>
            <w:tcW w:w="4380" w:type="pct"/>
          </w:tcPr>
          <w:p w:rsidR="00022916" w:rsidRPr="00740764" w:rsidRDefault="00022916" w:rsidP="00022916">
            <w:pPr>
              <w:pStyle w:val="af1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4. </w:t>
            </w:r>
            <w:r w:rsidRPr="00740764">
              <w:rPr>
                <w:color w:val="000000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620" w:type="pct"/>
          </w:tcPr>
          <w:p w:rsidR="00022916" w:rsidRPr="00740764" w:rsidRDefault="00022916" w:rsidP="00356E23">
            <w:pPr>
              <w:pStyle w:val="af1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9C2C69">
              <w:rPr>
                <w:color w:val="000000"/>
                <w:sz w:val="28"/>
                <w:szCs w:val="28"/>
              </w:rPr>
              <w:t>2</w:t>
            </w:r>
          </w:p>
        </w:tc>
      </w:tr>
      <w:tr w:rsidR="00022916" w:rsidRPr="00740764" w:rsidTr="009C2C69">
        <w:trPr>
          <w:tblCellSpacing w:w="0" w:type="dxa"/>
        </w:trPr>
        <w:tc>
          <w:tcPr>
            <w:tcW w:w="4380" w:type="pct"/>
          </w:tcPr>
          <w:p w:rsidR="00022916" w:rsidRDefault="00022916" w:rsidP="00022916">
            <w:pPr>
              <w:pStyle w:val="af1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5. </w:t>
            </w:r>
            <w:r w:rsidRPr="00C164C9">
              <w:rPr>
                <w:rFonts w:eastAsia="TimesNewRoman"/>
                <w:sz w:val="28"/>
              </w:rPr>
              <w:t xml:space="preserve"> Лист изменений и дополнений, внесенных в </w:t>
            </w:r>
            <w:r>
              <w:rPr>
                <w:rFonts w:eastAsia="TimesNewRoman"/>
                <w:sz w:val="28"/>
              </w:rPr>
              <w:t>р</w:t>
            </w:r>
            <w:r w:rsidRPr="00C164C9">
              <w:rPr>
                <w:rFonts w:eastAsia="TimesNewRoman"/>
                <w:sz w:val="28"/>
              </w:rPr>
              <w:t>абочую программу</w:t>
            </w:r>
          </w:p>
        </w:tc>
        <w:tc>
          <w:tcPr>
            <w:tcW w:w="620" w:type="pct"/>
          </w:tcPr>
          <w:p w:rsidR="00022916" w:rsidRPr="00740764" w:rsidRDefault="00022916" w:rsidP="00356E23">
            <w:pPr>
              <w:pStyle w:val="af1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9C2C69">
              <w:rPr>
                <w:color w:val="000000"/>
                <w:sz w:val="28"/>
                <w:szCs w:val="28"/>
              </w:rPr>
              <w:t>3</w:t>
            </w:r>
          </w:p>
        </w:tc>
      </w:tr>
    </w:tbl>
    <w:p w:rsidR="00022916" w:rsidRPr="0046060F" w:rsidRDefault="00022916" w:rsidP="00022916">
      <w:pPr>
        <w:jc w:val="center"/>
        <w:rPr>
          <w:b/>
          <w:i/>
        </w:rPr>
      </w:pPr>
      <w:r>
        <w:rPr>
          <w:b/>
          <w:sz w:val="28"/>
          <w:szCs w:val="28"/>
        </w:rPr>
        <w:br w:type="page"/>
      </w:r>
    </w:p>
    <w:p w:rsidR="00BF7B19" w:rsidRDefault="00F73255" w:rsidP="00BF7B19">
      <w:pPr>
        <w:numPr>
          <w:ilvl w:val="0"/>
          <w:numId w:val="46"/>
        </w:numPr>
        <w:spacing w:before="120" w:after="120"/>
        <w:jc w:val="center"/>
        <w:rPr>
          <w:b/>
        </w:rPr>
      </w:pPr>
      <w:r w:rsidRPr="00BF7B19">
        <w:rPr>
          <w:b/>
        </w:rPr>
        <w:lastRenderedPageBreak/>
        <w:t>ОБЩАЯ ХАРАКТЕРИСТИКА РАБОЧЕЙ ПРОГРАММЫ</w:t>
      </w:r>
      <w:r w:rsidR="00356E23" w:rsidRPr="00BF7B19">
        <w:rPr>
          <w:b/>
        </w:rPr>
        <w:t xml:space="preserve"> </w:t>
      </w:r>
    </w:p>
    <w:p w:rsidR="00F73255" w:rsidRPr="00BF7B19" w:rsidRDefault="00F73255" w:rsidP="00BF7B19">
      <w:pPr>
        <w:spacing w:before="120" w:after="120"/>
        <w:ind w:left="720"/>
        <w:jc w:val="center"/>
        <w:rPr>
          <w:b/>
        </w:rPr>
      </w:pPr>
      <w:r w:rsidRPr="00BF7B19">
        <w:rPr>
          <w:b/>
        </w:rPr>
        <w:t>УЧЕБНОЙ ДИСЦИПЛИНЫ</w:t>
      </w:r>
    </w:p>
    <w:p w:rsidR="00356E23" w:rsidRPr="00BF7B19" w:rsidRDefault="00356E23" w:rsidP="00356E23">
      <w:pPr>
        <w:spacing w:before="120" w:after="120"/>
        <w:ind w:left="720"/>
        <w:jc w:val="center"/>
        <w:rPr>
          <w:b/>
        </w:rPr>
      </w:pPr>
    </w:p>
    <w:p w:rsidR="00356E23" w:rsidRPr="00BF7B19" w:rsidRDefault="00F73255" w:rsidP="009C2C69">
      <w:pPr>
        <w:pStyle w:val="afc"/>
        <w:numPr>
          <w:ilvl w:val="1"/>
          <w:numId w:val="46"/>
        </w:numPr>
        <w:ind w:left="0" w:firstLine="0"/>
        <w:jc w:val="both"/>
      </w:pPr>
      <w:r w:rsidRPr="00BF7B19">
        <w:rPr>
          <w:b/>
        </w:rPr>
        <w:t xml:space="preserve">Место дисциплины в структуре основной профессиональной образовательной программы: </w:t>
      </w:r>
    </w:p>
    <w:p w:rsidR="00F73255" w:rsidRPr="00BF7B19" w:rsidRDefault="00F73255" w:rsidP="009C2C69">
      <w:pPr>
        <w:pStyle w:val="afc"/>
        <w:ind w:left="0"/>
        <w:jc w:val="both"/>
      </w:pPr>
      <w:r w:rsidRPr="00BF7B19">
        <w:t>Учебная дисциплина Математика входит в Математический и общий естественнонаучный цикл обязательной части учебных циклов.</w:t>
      </w:r>
    </w:p>
    <w:p w:rsidR="00F73255" w:rsidRPr="00BF7B19" w:rsidRDefault="00F73255" w:rsidP="009C2C69">
      <w:pPr>
        <w:jc w:val="both"/>
      </w:pPr>
    </w:p>
    <w:p w:rsidR="00F73255" w:rsidRPr="00BF7B19" w:rsidRDefault="00F73255" w:rsidP="009C2C69">
      <w:pPr>
        <w:pStyle w:val="afc"/>
        <w:numPr>
          <w:ilvl w:val="1"/>
          <w:numId w:val="46"/>
        </w:numPr>
        <w:ind w:left="0" w:firstLine="0"/>
        <w:jc w:val="both"/>
      </w:pPr>
      <w:r w:rsidRPr="00BF7B19">
        <w:rPr>
          <w:b/>
        </w:rPr>
        <w:t>Цель и планируемые результаты освоения дисциплины:</w:t>
      </w:r>
    </w:p>
    <w:p w:rsidR="00F73255" w:rsidRPr="00BF7B19" w:rsidRDefault="00F73255" w:rsidP="00F73255">
      <w:pPr>
        <w:pStyle w:val="afc"/>
        <w:ind w:left="780"/>
        <w:jc w:val="both"/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4"/>
        <w:gridCol w:w="2299"/>
        <w:gridCol w:w="2335"/>
      </w:tblGrid>
      <w:tr w:rsidR="00F73255" w:rsidRPr="00BF7B19" w:rsidTr="009C2C69">
        <w:trPr>
          <w:trHeight w:val="649"/>
        </w:trPr>
        <w:tc>
          <w:tcPr>
            <w:tcW w:w="4614" w:type="dxa"/>
            <w:hideMark/>
          </w:tcPr>
          <w:p w:rsidR="00F73255" w:rsidRPr="00BF7B19" w:rsidRDefault="00F73255" w:rsidP="00BF7B19">
            <w:pPr>
              <w:jc w:val="center"/>
              <w:rPr>
                <w:b/>
              </w:rPr>
            </w:pPr>
            <w:r w:rsidRPr="00BF7B19">
              <w:rPr>
                <w:b/>
              </w:rPr>
              <w:t xml:space="preserve">Код ПК, </w:t>
            </w:r>
            <w:proofErr w:type="gramStart"/>
            <w:r w:rsidRPr="00BF7B19">
              <w:rPr>
                <w:b/>
              </w:rPr>
              <w:t>ОК</w:t>
            </w:r>
            <w:proofErr w:type="gramEnd"/>
          </w:p>
        </w:tc>
        <w:tc>
          <w:tcPr>
            <w:tcW w:w="2299" w:type="dxa"/>
            <w:hideMark/>
          </w:tcPr>
          <w:p w:rsidR="00F73255" w:rsidRPr="00BF7B19" w:rsidRDefault="00F73255" w:rsidP="00BF7B19">
            <w:pPr>
              <w:jc w:val="center"/>
              <w:rPr>
                <w:b/>
              </w:rPr>
            </w:pPr>
            <w:r w:rsidRPr="00BF7B19">
              <w:rPr>
                <w:b/>
              </w:rPr>
              <w:t>Умения</w:t>
            </w:r>
          </w:p>
        </w:tc>
        <w:tc>
          <w:tcPr>
            <w:tcW w:w="2335" w:type="dxa"/>
            <w:hideMark/>
          </w:tcPr>
          <w:p w:rsidR="00F73255" w:rsidRPr="00BF7B19" w:rsidRDefault="00F73255" w:rsidP="00BF7B19">
            <w:pPr>
              <w:jc w:val="center"/>
              <w:rPr>
                <w:b/>
              </w:rPr>
            </w:pPr>
            <w:r w:rsidRPr="00BF7B19">
              <w:rPr>
                <w:b/>
              </w:rPr>
              <w:t>Знания</w:t>
            </w:r>
          </w:p>
        </w:tc>
      </w:tr>
      <w:tr w:rsidR="00F73255" w:rsidRPr="0046060F" w:rsidTr="009C2C69">
        <w:trPr>
          <w:trHeight w:val="212"/>
        </w:trPr>
        <w:tc>
          <w:tcPr>
            <w:tcW w:w="4614" w:type="dxa"/>
          </w:tcPr>
          <w:p w:rsidR="009C2C69" w:rsidRDefault="009C2C69" w:rsidP="009C2C69">
            <w:proofErr w:type="gramStart"/>
            <w:r>
              <w:t>ОК</w:t>
            </w:r>
            <w:proofErr w:type="gramEnd"/>
            <w:r>
              <w:t xml:space="preserve"> 01. Выбирать способы решения задач профессиональной деятельности, прим</w:t>
            </w:r>
            <w:r>
              <w:t>е</w:t>
            </w:r>
            <w:r>
              <w:t>нительно к различным контекстам</w:t>
            </w:r>
          </w:p>
          <w:p w:rsidR="009C2C69" w:rsidRDefault="009C2C69" w:rsidP="009C2C69">
            <w:proofErr w:type="gramStart"/>
            <w:r>
              <w:t>ОК</w:t>
            </w:r>
            <w:proofErr w:type="gramEnd"/>
            <w:r>
              <w:t xml:space="preserve"> 02. Осуществлять поиск, анализ и и</w:t>
            </w:r>
            <w:r>
              <w:t>н</w:t>
            </w:r>
            <w:r>
              <w:t>терпретацию информации, необходимой для выполнения задач профессиональной деятельности</w:t>
            </w:r>
          </w:p>
          <w:p w:rsidR="009C2C69" w:rsidRDefault="009C2C69" w:rsidP="009C2C69">
            <w:proofErr w:type="gramStart"/>
            <w:r>
              <w:t>ОК</w:t>
            </w:r>
            <w:proofErr w:type="gramEnd"/>
            <w:r>
              <w:t xml:space="preserve"> 03. Планировать и реализовывать со</w:t>
            </w:r>
            <w:r>
              <w:t>б</w:t>
            </w:r>
            <w:r>
              <w:t>ственное профессиональное и личностное развитие.</w:t>
            </w:r>
          </w:p>
          <w:p w:rsidR="009C2C69" w:rsidRDefault="009C2C69" w:rsidP="009C2C69">
            <w:proofErr w:type="gramStart"/>
            <w:r>
              <w:t>ОК</w:t>
            </w:r>
            <w:proofErr w:type="gramEnd"/>
            <w:r>
              <w:t xml:space="preserve"> 04. Работать в коллективе и команде, эффективно взаимодействовать с колл</w:t>
            </w:r>
            <w:r>
              <w:t>е</w:t>
            </w:r>
            <w:r>
              <w:t>гами, руководством, клиентами</w:t>
            </w:r>
          </w:p>
          <w:p w:rsidR="009C2C69" w:rsidRDefault="009C2C69" w:rsidP="009C2C69">
            <w:proofErr w:type="gramStart"/>
            <w:r>
              <w:t>ОК</w:t>
            </w:r>
            <w:proofErr w:type="gramEnd"/>
            <w:r>
              <w:t xml:space="preserve"> 05. Осуществлять устную и письме</w:t>
            </w:r>
            <w:r>
              <w:t>н</w:t>
            </w:r>
            <w:r>
              <w:t>ную коммуникацию на государственном языке с учетом особенностей социального и культурного контекста</w:t>
            </w:r>
          </w:p>
          <w:p w:rsidR="009C2C69" w:rsidRDefault="009C2C69" w:rsidP="009C2C69">
            <w:proofErr w:type="gramStart"/>
            <w:r>
              <w:t>ОК</w:t>
            </w:r>
            <w:proofErr w:type="gramEnd"/>
            <w:r>
              <w:t xml:space="preserve"> 06. Проявлять гражданско-патриотическую позицию, демонстрир</w:t>
            </w:r>
            <w:r>
              <w:t>о</w:t>
            </w:r>
            <w:r>
              <w:t>вать осознанное поведение на основе тр</w:t>
            </w:r>
            <w:r>
              <w:t>а</w:t>
            </w:r>
            <w:r>
              <w:t>диционных общечеловеческих ценностей</w:t>
            </w:r>
          </w:p>
          <w:p w:rsidR="009C2C69" w:rsidRDefault="009C2C69" w:rsidP="009C2C69">
            <w:r>
              <w:t>ПК 1.1.  Осуществлять диагностику с</w:t>
            </w:r>
            <w:r>
              <w:t>и</w:t>
            </w:r>
            <w:r>
              <w:t>стем, узлов и механизмов автомобильных двигателей</w:t>
            </w:r>
          </w:p>
          <w:p w:rsidR="009C2C69" w:rsidRDefault="009C2C69" w:rsidP="009C2C69">
            <w:r>
              <w:t>ПК 1.2.</w:t>
            </w:r>
          </w:p>
          <w:p w:rsidR="009C2C69" w:rsidRDefault="009C2C69" w:rsidP="009C2C69">
            <w:r>
              <w:t xml:space="preserve"> Осуществлять техническое обслуживание автомобильных двигателей согласно те</w:t>
            </w:r>
            <w:r>
              <w:t>х</w:t>
            </w:r>
            <w:r>
              <w:t>нологической документации.</w:t>
            </w:r>
          </w:p>
          <w:p w:rsidR="009C2C69" w:rsidRDefault="009C2C69" w:rsidP="009C2C69">
            <w:r>
              <w:t xml:space="preserve">ПК 1.3. </w:t>
            </w:r>
          </w:p>
          <w:p w:rsidR="009C2C69" w:rsidRDefault="009C2C69" w:rsidP="009C2C69">
            <w:r>
              <w:t>Проводить ремонт различных типов дв</w:t>
            </w:r>
            <w:r>
              <w:t>и</w:t>
            </w:r>
            <w:r>
              <w:t>гателей в соответствии с технологической документацией</w:t>
            </w:r>
          </w:p>
          <w:p w:rsidR="009C2C69" w:rsidRDefault="009C2C69" w:rsidP="009C2C69">
            <w:r>
              <w:t xml:space="preserve">ПК 2.1. </w:t>
            </w:r>
          </w:p>
          <w:p w:rsidR="009C2C69" w:rsidRDefault="009C2C69" w:rsidP="009C2C69">
            <w:r>
              <w:t>Осуществлять диагностику электрообор</w:t>
            </w:r>
            <w:r>
              <w:t>у</w:t>
            </w:r>
            <w:r>
              <w:t>дования и электронных систем автомоб</w:t>
            </w:r>
            <w:r>
              <w:t>и</w:t>
            </w:r>
            <w:r>
              <w:t>лей.</w:t>
            </w:r>
          </w:p>
          <w:p w:rsidR="009C2C69" w:rsidRDefault="009C2C69" w:rsidP="009C2C69">
            <w:r>
              <w:t xml:space="preserve">ПК 2.2. </w:t>
            </w:r>
          </w:p>
          <w:p w:rsidR="009C2C69" w:rsidRDefault="009C2C69" w:rsidP="009C2C69">
            <w:r>
              <w:t>Осуществлять техническое обслуживание электрооборудования и электронных с</w:t>
            </w:r>
            <w:r>
              <w:t>и</w:t>
            </w:r>
            <w:r>
              <w:t>стем автомобилей согласно технологич</w:t>
            </w:r>
            <w:r>
              <w:t>е</w:t>
            </w:r>
            <w:r>
              <w:t>ской документации.</w:t>
            </w:r>
          </w:p>
          <w:p w:rsidR="009C2C69" w:rsidRDefault="009C2C69" w:rsidP="009C2C69">
            <w:r>
              <w:t xml:space="preserve">ПК 2.3. </w:t>
            </w:r>
          </w:p>
          <w:p w:rsidR="009C2C69" w:rsidRDefault="009C2C69" w:rsidP="009C2C69">
            <w:r>
              <w:lastRenderedPageBreak/>
              <w:t>Проводить ремонт электрооборудования и электронных систем автомобилей в соо</w:t>
            </w:r>
            <w:r>
              <w:t>т</w:t>
            </w:r>
            <w:r>
              <w:t>ветствии</w:t>
            </w:r>
          </w:p>
          <w:p w:rsidR="009C2C69" w:rsidRDefault="009C2C69" w:rsidP="009C2C69">
            <w:r>
              <w:t>ПК 3.1.</w:t>
            </w:r>
          </w:p>
          <w:p w:rsidR="009C2C69" w:rsidRDefault="009C2C69" w:rsidP="009C2C69">
            <w:r>
              <w:t xml:space="preserve"> Осуществлять диагностику трансмиссии, ходовой части и органов управления а</w:t>
            </w:r>
            <w:r>
              <w:t>в</w:t>
            </w:r>
            <w:r>
              <w:t>томобилей.</w:t>
            </w:r>
          </w:p>
          <w:p w:rsidR="009C2C69" w:rsidRDefault="009C2C69" w:rsidP="009C2C69">
            <w:r>
              <w:t>ПК 3.2.</w:t>
            </w:r>
          </w:p>
          <w:p w:rsidR="009C2C69" w:rsidRDefault="009C2C69" w:rsidP="009C2C69">
            <w:r>
              <w:t xml:space="preserve"> Осуществлять техническое обслуживание трансмиссии, ходовой части и органов управления автомобилей согласно техн</w:t>
            </w:r>
            <w:r>
              <w:t>о</w:t>
            </w:r>
            <w:r>
              <w:t>логической документации.</w:t>
            </w:r>
          </w:p>
          <w:p w:rsidR="009C2C69" w:rsidRDefault="009C2C69" w:rsidP="009C2C69">
            <w:r>
              <w:t xml:space="preserve">ПК 3.3. </w:t>
            </w:r>
          </w:p>
          <w:p w:rsidR="009C2C69" w:rsidRDefault="009C2C69" w:rsidP="009C2C69">
            <w:r>
              <w:t>Проводить ремонт трансмиссии, ходовой части и органов управления автомобилей в соответствии с технологической док</w:t>
            </w:r>
            <w:r>
              <w:t>у</w:t>
            </w:r>
            <w:r>
              <w:t>ментацией</w:t>
            </w:r>
          </w:p>
          <w:p w:rsidR="009C2C69" w:rsidRDefault="009C2C69" w:rsidP="009C2C69">
            <w:r>
              <w:t>ПК 4.1.</w:t>
            </w:r>
          </w:p>
          <w:p w:rsidR="009C2C69" w:rsidRDefault="009C2C69" w:rsidP="009C2C69">
            <w:r>
              <w:t>Выявлять дефекты автомобильных куз</w:t>
            </w:r>
            <w:r>
              <w:t>о</w:t>
            </w:r>
            <w:r>
              <w:t>вов.</w:t>
            </w:r>
          </w:p>
          <w:p w:rsidR="009C2C69" w:rsidRDefault="009C2C69" w:rsidP="009C2C69">
            <w:r>
              <w:t xml:space="preserve">ПК 4.2. </w:t>
            </w:r>
          </w:p>
          <w:p w:rsidR="009C2C69" w:rsidRDefault="009C2C69" w:rsidP="009C2C69">
            <w:r>
              <w:t>Проводить ремонт повреждений автом</w:t>
            </w:r>
            <w:r>
              <w:t>о</w:t>
            </w:r>
            <w:r>
              <w:t>бильных кузовов.</w:t>
            </w:r>
          </w:p>
          <w:p w:rsidR="009C2C69" w:rsidRDefault="009C2C69" w:rsidP="009C2C69">
            <w:r>
              <w:t>ПК 4.3.</w:t>
            </w:r>
          </w:p>
          <w:p w:rsidR="009C2C69" w:rsidRDefault="009C2C69" w:rsidP="009C2C69">
            <w:r>
              <w:t>Проводить окраску автомобильных куз</w:t>
            </w:r>
            <w:r>
              <w:t>о</w:t>
            </w:r>
            <w:r>
              <w:t>вов.</w:t>
            </w:r>
          </w:p>
          <w:p w:rsidR="009C2C69" w:rsidRDefault="009C2C69" w:rsidP="009C2C69">
            <w:r>
              <w:t>ПК 5.1</w:t>
            </w:r>
            <w:proofErr w:type="gramStart"/>
            <w:r>
              <w:t xml:space="preserve"> П</w:t>
            </w:r>
            <w:proofErr w:type="gramEnd"/>
            <w:r>
              <w:t>ланировать деятельность подра</w:t>
            </w:r>
            <w:r>
              <w:t>з</w:t>
            </w:r>
            <w:r>
              <w:t>деления по техническому обслуживанию и ремонту систем, узлов и двигателей.</w:t>
            </w:r>
          </w:p>
          <w:p w:rsidR="009C2C69" w:rsidRDefault="009C2C69" w:rsidP="009C2C69">
            <w:r>
              <w:t>ПК 5.2</w:t>
            </w:r>
            <w:proofErr w:type="gramStart"/>
            <w:r>
              <w:t xml:space="preserve"> О</w:t>
            </w:r>
            <w:proofErr w:type="gramEnd"/>
            <w:r>
              <w:t>рганизовывать материально-техническое обеспечение процесса по техническому обслуживанию и ремонту автотранспортных средств.</w:t>
            </w:r>
          </w:p>
          <w:p w:rsidR="009C2C69" w:rsidRDefault="009C2C69" w:rsidP="009C2C69">
            <w:r>
              <w:t>ПК 5.3. Осуществлять организацию и ко</w:t>
            </w:r>
            <w:r>
              <w:t>н</w:t>
            </w:r>
            <w:r>
              <w:t>троль деятельности персонала подразд</w:t>
            </w:r>
            <w:r>
              <w:t>е</w:t>
            </w:r>
            <w:r>
              <w:t>ления по техническому обслуживанию и ремонту автотранспортных средств.</w:t>
            </w:r>
          </w:p>
          <w:p w:rsidR="009C2C69" w:rsidRDefault="009C2C69" w:rsidP="009C2C69">
            <w:r>
              <w:t>ПК 5.4. Разрабатывать предложения по совершенствованию деятельности подра</w:t>
            </w:r>
            <w:r>
              <w:t>з</w:t>
            </w:r>
            <w:r>
              <w:t>деления по техническому обслуживанию и ремонту автотранспортных средств.</w:t>
            </w:r>
          </w:p>
          <w:p w:rsidR="009C2C69" w:rsidRDefault="009C2C69" w:rsidP="009C2C69">
            <w:r>
              <w:t>ПК 6.1.</w:t>
            </w:r>
          </w:p>
          <w:p w:rsidR="009C2C69" w:rsidRDefault="009C2C69" w:rsidP="009C2C69">
            <w:r>
              <w:t>Определять необходимость модернизации автотранспортного средства.</w:t>
            </w:r>
          </w:p>
          <w:p w:rsidR="009C2C69" w:rsidRDefault="009C2C69" w:rsidP="009C2C69">
            <w:r>
              <w:t>ПК 6.2. Планировать взаимозаменяемость узлов и агрегатов автотранспортного средства и повышение их эксплуатацио</w:t>
            </w:r>
            <w:r>
              <w:t>н</w:t>
            </w:r>
            <w:r>
              <w:t>ных свойств.</w:t>
            </w:r>
          </w:p>
          <w:p w:rsidR="009C2C69" w:rsidRDefault="009C2C69" w:rsidP="009C2C69">
            <w:r>
              <w:t>ПК 6.3.</w:t>
            </w:r>
          </w:p>
          <w:p w:rsidR="009C2C69" w:rsidRDefault="009C2C69" w:rsidP="009C2C69">
            <w:r>
              <w:t>Владеть методикой тюнинга автомобиля.</w:t>
            </w:r>
          </w:p>
          <w:p w:rsidR="009C2C69" w:rsidRDefault="009C2C69" w:rsidP="009C2C69">
            <w:r>
              <w:t xml:space="preserve">ПК 6.4. </w:t>
            </w:r>
          </w:p>
          <w:p w:rsidR="00F73255" w:rsidRPr="0046060F" w:rsidRDefault="009C2C69" w:rsidP="009C2C69">
            <w:pPr>
              <w:rPr>
                <w:b/>
                <w:bCs/>
                <w:spacing w:val="-1"/>
              </w:rPr>
            </w:pPr>
            <w:r>
              <w:t>Определять остаточный ресурс произво</w:t>
            </w:r>
            <w:r>
              <w:t>д</w:t>
            </w:r>
            <w:r>
              <w:t>ственного оборудования.</w:t>
            </w:r>
          </w:p>
        </w:tc>
        <w:tc>
          <w:tcPr>
            <w:tcW w:w="2299" w:type="dxa"/>
          </w:tcPr>
          <w:p w:rsidR="00F73255" w:rsidRPr="0046060F" w:rsidRDefault="00F73255" w:rsidP="00BF7B19">
            <w:pPr>
              <w:ind w:firstLine="147"/>
              <w:contextualSpacing/>
              <w:rPr>
                <w:b/>
              </w:rPr>
            </w:pPr>
            <w:r w:rsidRPr="0046060F">
              <w:lastRenderedPageBreak/>
              <w:t>Анализировать сложные функции и строить их граф</w:t>
            </w:r>
            <w:r w:rsidRPr="0046060F">
              <w:t>и</w:t>
            </w:r>
            <w:r w:rsidRPr="0046060F">
              <w:t xml:space="preserve">ки; </w:t>
            </w:r>
          </w:p>
          <w:p w:rsidR="00F73255" w:rsidRPr="0046060F" w:rsidRDefault="00F73255" w:rsidP="00BF7B19">
            <w:pPr>
              <w:ind w:firstLine="147"/>
              <w:contextualSpacing/>
              <w:rPr>
                <w:b/>
              </w:rPr>
            </w:pPr>
            <w:r w:rsidRPr="0046060F">
              <w:t>Выполнять де</w:t>
            </w:r>
            <w:r w:rsidRPr="0046060F">
              <w:t>й</w:t>
            </w:r>
            <w:r w:rsidRPr="0046060F">
              <w:t>ствия над ко</w:t>
            </w:r>
            <w:r w:rsidRPr="0046060F">
              <w:t>м</w:t>
            </w:r>
            <w:r w:rsidRPr="0046060F">
              <w:t>плексными числ</w:t>
            </w:r>
            <w:r w:rsidRPr="0046060F">
              <w:t>а</w:t>
            </w:r>
            <w:r w:rsidRPr="0046060F">
              <w:t xml:space="preserve">ми; </w:t>
            </w:r>
          </w:p>
          <w:p w:rsidR="00F73255" w:rsidRPr="0046060F" w:rsidRDefault="00F73255" w:rsidP="00BF7B19">
            <w:pPr>
              <w:ind w:firstLine="147"/>
              <w:contextualSpacing/>
              <w:rPr>
                <w:b/>
              </w:rPr>
            </w:pPr>
            <w:r w:rsidRPr="0046060F">
              <w:t>Вычислять знач</w:t>
            </w:r>
            <w:r w:rsidRPr="0046060F">
              <w:t>е</w:t>
            </w:r>
            <w:r w:rsidRPr="0046060F">
              <w:t>ния геометрических величин;</w:t>
            </w:r>
          </w:p>
          <w:p w:rsidR="00F73255" w:rsidRPr="0046060F" w:rsidRDefault="00F73255" w:rsidP="00BF7B19">
            <w:pPr>
              <w:ind w:firstLine="147"/>
              <w:contextualSpacing/>
              <w:rPr>
                <w:b/>
              </w:rPr>
            </w:pPr>
            <w:r w:rsidRPr="0046060F">
              <w:t xml:space="preserve"> Производить оп</w:t>
            </w:r>
            <w:r w:rsidRPr="0046060F">
              <w:t>е</w:t>
            </w:r>
            <w:r w:rsidRPr="0046060F">
              <w:t>рации над матр</w:t>
            </w:r>
            <w:r w:rsidRPr="0046060F">
              <w:t>и</w:t>
            </w:r>
            <w:r w:rsidRPr="0046060F">
              <w:t>цами и определит</w:t>
            </w:r>
            <w:r w:rsidRPr="0046060F">
              <w:t>е</w:t>
            </w:r>
            <w:r w:rsidRPr="0046060F">
              <w:t xml:space="preserve">лями; </w:t>
            </w:r>
          </w:p>
          <w:p w:rsidR="00F73255" w:rsidRPr="0046060F" w:rsidRDefault="00F73255" w:rsidP="00BF7B19">
            <w:pPr>
              <w:ind w:firstLine="147"/>
              <w:contextualSpacing/>
              <w:rPr>
                <w:b/>
              </w:rPr>
            </w:pPr>
            <w:r w:rsidRPr="0046060F">
              <w:t>Решать задачи на вычисление вер</w:t>
            </w:r>
            <w:r w:rsidRPr="0046060F">
              <w:t>о</w:t>
            </w:r>
            <w:r w:rsidRPr="0046060F">
              <w:t>ятности с использ</w:t>
            </w:r>
            <w:r w:rsidRPr="0046060F">
              <w:t>о</w:t>
            </w:r>
            <w:r w:rsidRPr="0046060F">
              <w:t xml:space="preserve">ванием элементов комбинаторики; </w:t>
            </w:r>
          </w:p>
          <w:p w:rsidR="00F73255" w:rsidRPr="0046060F" w:rsidRDefault="00F73255" w:rsidP="00BF7B19">
            <w:pPr>
              <w:ind w:firstLine="147"/>
              <w:contextualSpacing/>
              <w:rPr>
                <w:b/>
              </w:rPr>
            </w:pPr>
            <w:r w:rsidRPr="0046060F">
              <w:t>Решать прикла</w:t>
            </w:r>
            <w:r w:rsidRPr="0046060F">
              <w:t>д</w:t>
            </w:r>
            <w:r w:rsidRPr="0046060F">
              <w:t>ные задачи с и</w:t>
            </w:r>
            <w:r w:rsidRPr="0046060F">
              <w:t>с</w:t>
            </w:r>
            <w:r w:rsidRPr="0046060F">
              <w:t>пользованием эл</w:t>
            </w:r>
            <w:r w:rsidRPr="0046060F">
              <w:t>е</w:t>
            </w:r>
            <w:r w:rsidRPr="0046060F">
              <w:t>ментов диффере</w:t>
            </w:r>
            <w:r w:rsidRPr="0046060F">
              <w:t>н</w:t>
            </w:r>
            <w:r w:rsidRPr="0046060F">
              <w:t>циального и инт</w:t>
            </w:r>
            <w:r w:rsidRPr="0046060F">
              <w:t>е</w:t>
            </w:r>
            <w:r w:rsidRPr="0046060F">
              <w:t>грального исчисл</w:t>
            </w:r>
            <w:r w:rsidRPr="0046060F">
              <w:t>е</w:t>
            </w:r>
            <w:r w:rsidRPr="0046060F">
              <w:t xml:space="preserve">ний; </w:t>
            </w:r>
          </w:p>
          <w:p w:rsidR="00F73255" w:rsidRPr="0046060F" w:rsidRDefault="00F73255" w:rsidP="00BF7B19">
            <w:pPr>
              <w:ind w:firstLine="147"/>
              <w:contextualSpacing/>
              <w:rPr>
                <w:b/>
              </w:rPr>
            </w:pPr>
            <w:r w:rsidRPr="0046060F">
              <w:t>Решать системы линейных уравн</w:t>
            </w:r>
            <w:r w:rsidRPr="0046060F">
              <w:t>е</w:t>
            </w:r>
            <w:r w:rsidRPr="0046060F">
              <w:t>ний различными методами</w:t>
            </w:r>
          </w:p>
        </w:tc>
        <w:tc>
          <w:tcPr>
            <w:tcW w:w="2335" w:type="dxa"/>
          </w:tcPr>
          <w:p w:rsidR="00F73255" w:rsidRPr="0046060F" w:rsidRDefault="00F73255" w:rsidP="00BF7B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6"/>
              <w:jc w:val="both"/>
            </w:pPr>
            <w:r w:rsidRPr="0046060F">
              <w:t>Основные матем</w:t>
            </w:r>
            <w:r w:rsidRPr="0046060F">
              <w:t>а</w:t>
            </w:r>
            <w:r w:rsidRPr="0046060F">
              <w:t>тические методы решения прикла</w:t>
            </w:r>
            <w:r w:rsidRPr="0046060F">
              <w:t>д</w:t>
            </w:r>
            <w:r w:rsidRPr="0046060F">
              <w:t xml:space="preserve">ных задач; </w:t>
            </w:r>
          </w:p>
          <w:p w:rsidR="00F73255" w:rsidRPr="0046060F" w:rsidRDefault="00F73255" w:rsidP="00BF7B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6"/>
              <w:jc w:val="both"/>
            </w:pPr>
            <w:r w:rsidRPr="0046060F">
              <w:t>основные понятия и методы математ</w:t>
            </w:r>
            <w:r w:rsidRPr="0046060F">
              <w:t>и</w:t>
            </w:r>
            <w:r w:rsidRPr="0046060F">
              <w:t>ческого анализа, линейной алгебры, теорию комплек</w:t>
            </w:r>
            <w:r w:rsidRPr="0046060F">
              <w:t>с</w:t>
            </w:r>
            <w:r w:rsidRPr="0046060F">
              <w:t>ных чисел, теории вероятностей и м</w:t>
            </w:r>
            <w:r w:rsidRPr="0046060F">
              <w:t>а</w:t>
            </w:r>
            <w:r w:rsidRPr="0046060F">
              <w:t>тематической ст</w:t>
            </w:r>
            <w:r w:rsidRPr="0046060F">
              <w:t>а</w:t>
            </w:r>
            <w:r w:rsidRPr="0046060F">
              <w:t xml:space="preserve">тистики; </w:t>
            </w:r>
          </w:p>
          <w:p w:rsidR="00F73255" w:rsidRPr="0046060F" w:rsidRDefault="00F73255" w:rsidP="00BF7B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6"/>
              <w:jc w:val="both"/>
            </w:pPr>
            <w:r w:rsidRPr="0046060F">
              <w:t>Основы инт</w:t>
            </w:r>
            <w:r w:rsidRPr="0046060F">
              <w:t>е</w:t>
            </w:r>
            <w:r w:rsidRPr="0046060F">
              <w:t>грального и дифф</w:t>
            </w:r>
            <w:r w:rsidRPr="0046060F">
              <w:t>е</w:t>
            </w:r>
            <w:r w:rsidRPr="0046060F">
              <w:t>ренциального и</w:t>
            </w:r>
            <w:r w:rsidRPr="0046060F">
              <w:t>с</w:t>
            </w:r>
            <w:r w:rsidRPr="0046060F">
              <w:t xml:space="preserve">числения; </w:t>
            </w:r>
          </w:p>
          <w:p w:rsidR="00F73255" w:rsidRPr="0046060F" w:rsidRDefault="00F73255" w:rsidP="00BF7B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6"/>
              <w:jc w:val="both"/>
            </w:pPr>
            <w:r w:rsidRPr="0046060F">
              <w:t>Роль и место м</w:t>
            </w:r>
            <w:r w:rsidRPr="0046060F">
              <w:t>а</w:t>
            </w:r>
            <w:r w:rsidRPr="0046060F">
              <w:t>тематики в совр</w:t>
            </w:r>
            <w:r w:rsidRPr="0046060F">
              <w:t>е</w:t>
            </w:r>
            <w:r w:rsidRPr="0046060F">
              <w:t>менном мире при освоении професс</w:t>
            </w:r>
            <w:r w:rsidRPr="0046060F">
              <w:t>и</w:t>
            </w:r>
            <w:r w:rsidRPr="0046060F">
              <w:t>ональных дисц</w:t>
            </w:r>
            <w:r w:rsidRPr="0046060F">
              <w:t>и</w:t>
            </w:r>
            <w:r w:rsidRPr="0046060F">
              <w:t>плин и в сфере пр</w:t>
            </w:r>
            <w:r w:rsidRPr="0046060F">
              <w:t>о</w:t>
            </w:r>
            <w:r w:rsidRPr="0046060F">
              <w:t>фессиональной де</w:t>
            </w:r>
            <w:r w:rsidRPr="0046060F">
              <w:t>я</w:t>
            </w:r>
            <w:r w:rsidRPr="0046060F">
              <w:t>тельности.</w:t>
            </w:r>
          </w:p>
          <w:p w:rsidR="00F73255" w:rsidRPr="0046060F" w:rsidRDefault="00F73255" w:rsidP="00BF7B19">
            <w:pPr>
              <w:ind w:firstLine="146"/>
              <w:jc w:val="center"/>
              <w:rPr>
                <w:b/>
              </w:rPr>
            </w:pPr>
          </w:p>
        </w:tc>
      </w:tr>
    </w:tbl>
    <w:p w:rsidR="00F73255" w:rsidRPr="004D5BBA" w:rsidRDefault="00F73255" w:rsidP="00F73255">
      <w:pPr>
        <w:pStyle w:val="Style9"/>
        <w:widowControl/>
        <w:spacing w:before="206" w:line="322" w:lineRule="exact"/>
        <w:rPr>
          <w:rStyle w:val="FontStyle72"/>
          <w:b w:val="0"/>
          <w:sz w:val="28"/>
          <w:szCs w:val="28"/>
        </w:rPr>
      </w:pPr>
    </w:p>
    <w:p w:rsidR="00F73255" w:rsidRPr="009C2C69" w:rsidRDefault="00F73255" w:rsidP="00F73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Cs w:val="28"/>
        </w:rPr>
      </w:pPr>
      <w:r w:rsidRPr="009C2C69">
        <w:rPr>
          <w:rStyle w:val="FontStyle72"/>
          <w:sz w:val="24"/>
          <w:szCs w:val="28"/>
        </w:rPr>
        <w:lastRenderedPageBreak/>
        <w:t>1.</w:t>
      </w:r>
      <w:r w:rsidRPr="009C2C69">
        <w:rPr>
          <w:b/>
          <w:bCs/>
          <w:szCs w:val="28"/>
        </w:rPr>
        <w:t>3. Количество часов на освоение программы учебной дисциплины:</w:t>
      </w:r>
    </w:p>
    <w:p w:rsidR="00F73255" w:rsidRPr="009C2C69" w:rsidRDefault="00F73255" w:rsidP="00F73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Cs w:val="28"/>
        </w:rPr>
      </w:pPr>
      <w:r w:rsidRPr="009C2C69">
        <w:rPr>
          <w:bCs/>
          <w:szCs w:val="28"/>
        </w:rPr>
        <w:t>максимальной учебной нагрузки студента  64 часа, в том числе:</w:t>
      </w:r>
    </w:p>
    <w:p w:rsidR="00F73255" w:rsidRPr="009C2C69" w:rsidRDefault="00F73255" w:rsidP="00F73255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Cs w:val="28"/>
        </w:rPr>
      </w:pPr>
      <w:r w:rsidRPr="009C2C69">
        <w:rPr>
          <w:bCs/>
          <w:szCs w:val="28"/>
        </w:rPr>
        <w:t>обязательной аудиторной учебной нагрузки студента 6</w:t>
      </w:r>
      <w:r w:rsidR="00FB1E0D" w:rsidRPr="009C2C69">
        <w:rPr>
          <w:bCs/>
          <w:szCs w:val="28"/>
        </w:rPr>
        <w:t>2</w:t>
      </w:r>
      <w:r w:rsidRPr="009C2C69">
        <w:rPr>
          <w:bCs/>
          <w:szCs w:val="28"/>
        </w:rPr>
        <w:t xml:space="preserve"> часов;</w:t>
      </w:r>
    </w:p>
    <w:p w:rsidR="00F73255" w:rsidRPr="009C2C69" w:rsidRDefault="00F73255" w:rsidP="00F73255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Cs w:val="28"/>
        </w:rPr>
      </w:pPr>
      <w:r w:rsidRPr="009C2C69">
        <w:rPr>
          <w:bCs/>
          <w:szCs w:val="28"/>
        </w:rPr>
        <w:t xml:space="preserve">самостоятельной работы студента </w:t>
      </w:r>
      <w:r w:rsidR="00FB1E0D" w:rsidRPr="009C2C69">
        <w:rPr>
          <w:bCs/>
          <w:szCs w:val="28"/>
        </w:rPr>
        <w:t>2</w:t>
      </w:r>
      <w:r w:rsidRPr="009C2C69">
        <w:rPr>
          <w:bCs/>
          <w:szCs w:val="28"/>
        </w:rPr>
        <w:t xml:space="preserve"> часа.</w:t>
      </w:r>
    </w:p>
    <w:p w:rsidR="00F73255" w:rsidRDefault="00F73255" w:rsidP="00F73255">
      <w:pPr>
        <w:pStyle w:val="afc"/>
        <w:rPr>
          <w:b/>
        </w:rPr>
      </w:pPr>
    </w:p>
    <w:p w:rsidR="00F73255" w:rsidRDefault="00F73255">
      <w:pPr>
        <w:rPr>
          <w:b/>
        </w:rPr>
      </w:pPr>
    </w:p>
    <w:p w:rsidR="00F73255" w:rsidRPr="00356E23" w:rsidRDefault="00F73255" w:rsidP="00F73255">
      <w:pPr>
        <w:pStyle w:val="afc"/>
        <w:numPr>
          <w:ilvl w:val="0"/>
          <w:numId w:val="46"/>
        </w:numPr>
        <w:jc w:val="center"/>
        <w:rPr>
          <w:b/>
          <w:sz w:val="28"/>
          <w:szCs w:val="28"/>
        </w:rPr>
      </w:pPr>
      <w:r w:rsidRPr="00356E23">
        <w:rPr>
          <w:b/>
          <w:sz w:val="28"/>
          <w:szCs w:val="28"/>
        </w:rPr>
        <w:t>СТРУКТУРА И СОДЕРЖАНИЕ УЧЕБНОЙ ДИСЦИПЛИНЫ</w:t>
      </w:r>
    </w:p>
    <w:p w:rsidR="00F73255" w:rsidRPr="00356E23" w:rsidRDefault="00F73255" w:rsidP="00F73255">
      <w:pPr>
        <w:ind w:left="360"/>
        <w:rPr>
          <w:b/>
          <w:sz w:val="28"/>
          <w:szCs w:val="28"/>
        </w:rPr>
      </w:pPr>
    </w:p>
    <w:p w:rsidR="00F73255" w:rsidRPr="00356E23" w:rsidRDefault="00F73255" w:rsidP="00F73255">
      <w:pPr>
        <w:pStyle w:val="afc"/>
        <w:numPr>
          <w:ilvl w:val="1"/>
          <w:numId w:val="46"/>
        </w:numPr>
        <w:rPr>
          <w:b/>
          <w:sz w:val="28"/>
          <w:szCs w:val="28"/>
        </w:rPr>
      </w:pPr>
      <w:r w:rsidRPr="00356E23">
        <w:rPr>
          <w:b/>
          <w:sz w:val="28"/>
          <w:szCs w:val="28"/>
        </w:rPr>
        <w:t>Объем учебной дисциплины и виды учебной работы</w:t>
      </w:r>
    </w:p>
    <w:p w:rsidR="00F73255" w:rsidRPr="00F73255" w:rsidRDefault="00F73255" w:rsidP="00F73255">
      <w:pPr>
        <w:pStyle w:val="afc"/>
        <w:ind w:left="780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027"/>
        <w:gridCol w:w="2544"/>
      </w:tblGrid>
      <w:tr w:rsidR="00F73255" w:rsidRPr="0046060F" w:rsidTr="00BF7B19">
        <w:trPr>
          <w:trHeight w:val="490"/>
        </w:trPr>
        <w:tc>
          <w:tcPr>
            <w:tcW w:w="4246" w:type="pct"/>
            <w:vAlign w:val="center"/>
          </w:tcPr>
          <w:p w:rsidR="00F73255" w:rsidRPr="0046060F" w:rsidRDefault="00F73255" w:rsidP="00C82966">
            <w:pPr>
              <w:spacing w:line="480" w:lineRule="auto"/>
              <w:rPr>
                <w:b/>
              </w:rPr>
            </w:pPr>
            <w:r w:rsidRPr="0046060F">
              <w:rPr>
                <w:b/>
              </w:rPr>
              <w:t>Вид учебной работы</w:t>
            </w:r>
          </w:p>
        </w:tc>
        <w:tc>
          <w:tcPr>
            <w:tcW w:w="754" w:type="pct"/>
            <w:vAlign w:val="center"/>
          </w:tcPr>
          <w:p w:rsidR="00F73255" w:rsidRPr="0046060F" w:rsidRDefault="00F73255" w:rsidP="00C82966">
            <w:pPr>
              <w:spacing w:line="480" w:lineRule="auto"/>
              <w:rPr>
                <w:b/>
                <w:iCs/>
              </w:rPr>
            </w:pPr>
            <w:r w:rsidRPr="0046060F">
              <w:rPr>
                <w:b/>
                <w:iCs/>
              </w:rPr>
              <w:t>Объем в часах</w:t>
            </w:r>
          </w:p>
        </w:tc>
      </w:tr>
      <w:tr w:rsidR="00F73255" w:rsidRPr="0046060F" w:rsidTr="00BF7B19">
        <w:trPr>
          <w:trHeight w:val="404"/>
        </w:trPr>
        <w:tc>
          <w:tcPr>
            <w:tcW w:w="4246" w:type="pct"/>
            <w:vAlign w:val="center"/>
          </w:tcPr>
          <w:p w:rsidR="00F73255" w:rsidRPr="0046060F" w:rsidRDefault="00F73255" w:rsidP="00C82966">
            <w:pPr>
              <w:spacing w:line="480" w:lineRule="auto"/>
              <w:rPr>
                <w:b/>
              </w:rPr>
            </w:pPr>
            <w:r w:rsidRPr="0046060F">
              <w:rPr>
                <w:b/>
              </w:rPr>
              <w:t>Обязательная учебная нагрузка</w:t>
            </w:r>
          </w:p>
        </w:tc>
        <w:tc>
          <w:tcPr>
            <w:tcW w:w="754" w:type="pct"/>
            <w:vAlign w:val="center"/>
          </w:tcPr>
          <w:p w:rsidR="00F73255" w:rsidRPr="0046060F" w:rsidRDefault="00F73255" w:rsidP="00C82966">
            <w:pPr>
              <w:spacing w:line="480" w:lineRule="auto"/>
              <w:rPr>
                <w:iCs/>
              </w:rPr>
            </w:pPr>
            <w:r>
              <w:rPr>
                <w:iCs/>
              </w:rPr>
              <w:t>6</w:t>
            </w:r>
            <w:r w:rsidRPr="0046060F">
              <w:rPr>
                <w:iCs/>
              </w:rPr>
              <w:t>4</w:t>
            </w:r>
          </w:p>
        </w:tc>
      </w:tr>
      <w:tr w:rsidR="00F73255" w:rsidRPr="0046060F" w:rsidTr="00BF7B19">
        <w:trPr>
          <w:trHeight w:val="269"/>
        </w:trPr>
        <w:tc>
          <w:tcPr>
            <w:tcW w:w="5000" w:type="pct"/>
            <w:gridSpan w:val="2"/>
            <w:vAlign w:val="center"/>
          </w:tcPr>
          <w:p w:rsidR="00F73255" w:rsidRPr="0046060F" w:rsidRDefault="00F73255" w:rsidP="00C82966">
            <w:pPr>
              <w:spacing w:line="480" w:lineRule="auto"/>
              <w:rPr>
                <w:iCs/>
              </w:rPr>
            </w:pPr>
            <w:r w:rsidRPr="0046060F">
              <w:t>в том числе:</w:t>
            </w:r>
          </w:p>
        </w:tc>
      </w:tr>
      <w:tr w:rsidR="00F73255" w:rsidRPr="0046060F" w:rsidTr="00BF7B19">
        <w:trPr>
          <w:trHeight w:val="217"/>
        </w:trPr>
        <w:tc>
          <w:tcPr>
            <w:tcW w:w="4246" w:type="pct"/>
            <w:vAlign w:val="center"/>
          </w:tcPr>
          <w:p w:rsidR="00F73255" w:rsidRPr="0046060F" w:rsidRDefault="00F73255" w:rsidP="00C82966">
            <w:pPr>
              <w:spacing w:line="480" w:lineRule="auto"/>
            </w:pPr>
            <w:r w:rsidRPr="0046060F">
              <w:t>теоретическое обучение</w:t>
            </w:r>
          </w:p>
        </w:tc>
        <w:tc>
          <w:tcPr>
            <w:tcW w:w="754" w:type="pct"/>
            <w:vAlign w:val="center"/>
          </w:tcPr>
          <w:p w:rsidR="00F73255" w:rsidRPr="0046060F" w:rsidRDefault="00F73255" w:rsidP="00FB1E0D">
            <w:pPr>
              <w:spacing w:line="480" w:lineRule="auto"/>
              <w:rPr>
                <w:iCs/>
              </w:rPr>
            </w:pPr>
            <w:r>
              <w:rPr>
                <w:iCs/>
              </w:rPr>
              <w:t>6</w:t>
            </w:r>
            <w:r w:rsidR="00FB1E0D">
              <w:rPr>
                <w:iCs/>
              </w:rPr>
              <w:t>2</w:t>
            </w:r>
          </w:p>
        </w:tc>
      </w:tr>
      <w:tr w:rsidR="00F73255" w:rsidRPr="0046060F" w:rsidTr="00BF7B19">
        <w:trPr>
          <w:trHeight w:val="306"/>
        </w:trPr>
        <w:tc>
          <w:tcPr>
            <w:tcW w:w="4246" w:type="pct"/>
            <w:vAlign w:val="center"/>
          </w:tcPr>
          <w:p w:rsidR="00F73255" w:rsidRPr="0046060F" w:rsidRDefault="00F73255" w:rsidP="00C82966">
            <w:pPr>
              <w:spacing w:line="480" w:lineRule="auto"/>
            </w:pPr>
            <w:r w:rsidRPr="0046060F">
              <w:t>практические занятия</w:t>
            </w:r>
          </w:p>
        </w:tc>
        <w:tc>
          <w:tcPr>
            <w:tcW w:w="754" w:type="pct"/>
            <w:vAlign w:val="center"/>
          </w:tcPr>
          <w:p w:rsidR="00F73255" w:rsidRPr="0046060F" w:rsidRDefault="00F73255" w:rsidP="00C82966">
            <w:pPr>
              <w:spacing w:line="480" w:lineRule="auto"/>
              <w:rPr>
                <w:iCs/>
              </w:rPr>
            </w:pPr>
            <w:r>
              <w:rPr>
                <w:iCs/>
              </w:rPr>
              <w:t>20</w:t>
            </w:r>
          </w:p>
        </w:tc>
      </w:tr>
      <w:tr w:rsidR="00F73255" w:rsidRPr="0046060F" w:rsidTr="00BF7B19">
        <w:trPr>
          <w:trHeight w:val="87"/>
        </w:trPr>
        <w:tc>
          <w:tcPr>
            <w:tcW w:w="4246" w:type="pct"/>
            <w:vAlign w:val="center"/>
          </w:tcPr>
          <w:p w:rsidR="00F73255" w:rsidRPr="0046060F" w:rsidRDefault="00F73255" w:rsidP="00C82966">
            <w:pPr>
              <w:spacing w:line="480" w:lineRule="auto"/>
            </w:pPr>
            <w:r w:rsidRPr="0046060F">
              <w:t>Самостоятельная  работа</w:t>
            </w:r>
          </w:p>
        </w:tc>
        <w:tc>
          <w:tcPr>
            <w:tcW w:w="754" w:type="pct"/>
            <w:vAlign w:val="center"/>
          </w:tcPr>
          <w:p w:rsidR="00F73255" w:rsidRPr="0046060F" w:rsidRDefault="00FB1E0D" w:rsidP="00C82966">
            <w:pPr>
              <w:spacing w:line="480" w:lineRule="auto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F73255" w:rsidRPr="0046060F" w:rsidTr="00BF7B19">
        <w:trPr>
          <w:trHeight w:val="490"/>
        </w:trPr>
        <w:tc>
          <w:tcPr>
            <w:tcW w:w="4246" w:type="pct"/>
            <w:vAlign w:val="center"/>
          </w:tcPr>
          <w:p w:rsidR="00F73255" w:rsidRPr="0046060F" w:rsidRDefault="00F73255" w:rsidP="00C82966">
            <w:pPr>
              <w:spacing w:line="480" w:lineRule="auto"/>
            </w:pPr>
            <w:r w:rsidRPr="0046060F">
              <w:rPr>
                <w:b/>
                <w:iCs/>
              </w:rPr>
              <w:t>Промежуточная аттестация</w:t>
            </w:r>
            <w:r w:rsidR="00C82966">
              <w:rPr>
                <w:b/>
                <w:iCs/>
              </w:rPr>
              <w:t xml:space="preserve"> в форме</w:t>
            </w:r>
          </w:p>
        </w:tc>
        <w:tc>
          <w:tcPr>
            <w:tcW w:w="754" w:type="pct"/>
            <w:vAlign w:val="center"/>
          </w:tcPr>
          <w:p w:rsidR="00F73255" w:rsidRPr="0046060F" w:rsidRDefault="00C82966" w:rsidP="00356E23">
            <w:pPr>
              <w:rPr>
                <w:iCs/>
              </w:rPr>
            </w:pPr>
            <w:r>
              <w:rPr>
                <w:iCs/>
              </w:rPr>
              <w:t>Дифференцированный зачет</w:t>
            </w:r>
          </w:p>
        </w:tc>
      </w:tr>
    </w:tbl>
    <w:p w:rsidR="00022916" w:rsidRPr="00F73255" w:rsidRDefault="00F73255" w:rsidP="00F73255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22916" w:rsidRPr="0046060F" w:rsidRDefault="00022916" w:rsidP="00022916">
      <w:pPr>
        <w:rPr>
          <w:b/>
          <w:i/>
        </w:rPr>
        <w:sectPr w:rsidR="00022916" w:rsidRPr="0046060F" w:rsidSect="00022916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022916" w:rsidRPr="00C82966" w:rsidRDefault="00022916" w:rsidP="00C82966">
      <w:pPr>
        <w:pStyle w:val="afc"/>
        <w:numPr>
          <w:ilvl w:val="1"/>
          <w:numId w:val="46"/>
        </w:numPr>
        <w:spacing w:before="120"/>
        <w:rPr>
          <w:b/>
        </w:rPr>
      </w:pPr>
      <w:r w:rsidRPr="00C82966">
        <w:rPr>
          <w:b/>
        </w:rPr>
        <w:lastRenderedPageBreak/>
        <w:t xml:space="preserve">Тематический план и содержание учебной дисциплины </w:t>
      </w:r>
    </w:p>
    <w:p w:rsidR="00022916" w:rsidRPr="006A4E24" w:rsidRDefault="00022916" w:rsidP="00022916">
      <w:pPr>
        <w:pStyle w:val="afc"/>
        <w:ind w:left="780"/>
        <w:rPr>
          <w:b/>
        </w:rPr>
      </w:pP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9"/>
        <w:gridCol w:w="10520"/>
        <w:gridCol w:w="1122"/>
        <w:gridCol w:w="1861"/>
      </w:tblGrid>
      <w:tr w:rsidR="00022916" w:rsidRPr="0046060F" w:rsidTr="00022916">
        <w:trPr>
          <w:trHeight w:val="20"/>
        </w:trPr>
        <w:tc>
          <w:tcPr>
            <w:tcW w:w="582" w:type="pct"/>
          </w:tcPr>
          <w:p w:rsidR="0002291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>Наименов</w:t>
            </w:r>
            <w:r w:rsidRPr="0046060F">
              <w:rPr>
                <w:b/>
                <w:bCs/>
              </w:rPr>
              <w:t>а</w:t>
            </w:r>
            <w:r w:rsidRPr="0046060F">
              <w:rPr>
                <w:b/>
                <w:bCs/>
              </w:rPr>
              <w:t>ние разделов и тем</w:t>
            </w:r>
          </w:p>
        </w:tc>
        <w:tc>
          <w:tcPr>
            <w:tcW w:w="3442" w:type="pct"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  <w:p w:rsidR="0002291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46060F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367" w:type="pct"/>
          </w:tcPr>
          <w:p w:rsidR="0002291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>Объем в часах</w:t>
            </w:r>
          </w:p>
        </w:tc>
        <w:tc>
          <w:tcPr>
            <w:tcW w:w="609" w:type="pct"/>
          </w:tcPr>
          <w:p w:rsidR="00022916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 xml:space="preserve">Осваиваемые элементы </w:t>
            </w:r>
          </w:p>
          <w:p w:rsidR="0002291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>компетенций</w:t>
            </w: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</w:tcPr>
          <w:p w:rsidR="00022916" w:rsidRPr="0046060F" w:rsidRDefault="00022916" w:rsidP="00022916">
            <w:pPr>
              <w:jc w:val="center"/>
              <w:rPr>
                <w:b/>
                <w:bCs/>
              </w:rPr>
            </w:pPr>
            <w:r w:rsidRPr="0046060F">
              <w:rPr>
                <w:b/>
                <w:bCs/>
              </w:rPr>
              <w:t>1</w:t>
            </w:r>
          </w:p>
        </w:tc>
        <w:tc>
          <w:tcPr>
            <w:tcW w:w="3442" w:type="pct"/>
          </w:tcPr>
          <w:p w:rsidR="00022916" w:rsidRPr="0046060F" w:rsidRDefault="00022916" w:rsidP="00022916">
            <w:pPr>
              <w:jc w:val="center"/>
              <w:rPr>
                <w:b/>
                <w:bCs/>
              </w:rPr>
            </w:pPr>
            <w:r w:rsidRPr="0046060F">
              <w:rPr>
                <w:b/>
                <w:bCs/>
              </w:rPr>
              <w:t>2</w:t>
            </w:r>
          </w:p>
        </w:tc>
        <w:tc>
          <w:tcPr>
            <w:tcW w:w="367" w:type="pct"/>
          </w:tcPr>
          <w:p w:rsidR="00022916" w:rsidRPr="0046060F" w:rsidRDefault="00022916" w:rsidP="00022916">
            <w:pPr>
              <w:jc w:val="center"/>
              <w:rPr>
                <w:b/>
                <w:bCs/>
              </w:rPr>
            </w:pPr>
            <w:r w:rsidRPr="0046060F">
              <w:rPr>
                <w:b/>
                <w:bCs/>
              </w:rPr>
              <w:t>3</w:t>
            </w:r>
          </w:p>
        </w:tc>
        <w:tc>
          <w:tcPr>
            <w:tcW w:w="609" w:type="pct"/>
          </w:tcPr>
          <w:p w:rsidR="00022916" w:rsidRPr="0046060F" w:rsidRDefault="00022916" w:rsidP="00022916">
            <w:pPr>
              <w:jc w:val="center"/>
              <w:rPr>
                <w:b/>
                <w:bCs/>
              </w:rPr>
            </w:pPr>
            <w:r w:rsidRPr="0046060F">
              <w:rPr>
                <w:b/>
                <w:bCs/>
              </w:rPr>
              <w:t>4</w:t>
            </w:r>
          </w:p>
        </w:tc>
      </w:tr>
      <w:tr w:rsidR="00022916" w:rsidRPr="0046060F" w:rsidTr="00022916">
        <w:trPr>
          <w:trHeight w:val="20"/>
        </w:trPr>
        <w:tc>
          <w:tcPr>
            <w:tcW w:w="4024" w:type="pct"/>
            <w:gridSpan w:val="2"/>
          </w:tcPr>
          <w:p w:rsidR="0002291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>РАЗДЕЛ 1. Математический анализ</w:t>
            </w:r>
          </w:p>
        </w:tc>
        <w:tc>
          <w:tcPr>
            <w:tcW w:w="367" w:type="pct"/>
          </w:tcPr>
          <w:p w:rsidR="00022916" w:rsidRPr="0046060F" w:rsidRDefault="00022916" w:rsidP="000D3C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0D3CF0">
              <w:rPr>
                <w:b/>
                <w:bCs/>
              </w:rPr>
              <w:t>9</w:t>
            </w:r>
          </w:p>
        </w:tc>
        <w:tc>
          <w:tcPr>
            <w:tcW w:w="609" w:type="pct"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 w:val="restart"/>
          </w:tcPr>
          <w:p w:rsidR="0002291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>Тема 1.1 Функция о</w:t>
            </w:r>
            <w:r w:rsidRPr="0046060F">
              <w:rPr>
                <w:b/>
                <w:bCs/>
              </w:rPr>
              <w:t>д</w:t>
            </w:r>
            <w:r w:rsidRPr="0046060F">
              <w:rPr>
                <w:b/>
                <w:bCs/>
              </w:rPr>
              <w:t>ной</w:t>
            </w:r>
          </w:p>
          <w:p w:rsidR="0002291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>независимой переменной и ее</w:t>
            </w:r>
          </w:p>
          <w:p w:rsidR="0002291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>характер</w:t>
            </w:r>
            <w:r w:rsidRPr="0046060F">
              <w:rPr>
                <w:b/>
                <w:bCs/>
              </w:rPr>
              <w:t>и</w:t>
            </w:r>
            <w:r w:rsidRPr="0046060F">
              <w:rPr>
                <w:b/>
                <w:bCs/>
              </w:rPr>
              <w:t>стики</w:t>
            </w:r>
          </w:p>
        </w:tc>
        <w:tc>
          <w:tcPr>
            <w:tcW w:w="3442" w:type="pct"/>
          </w:tcPr>
          <w:p w:rsidR="00022916" w:rsidRPr="0046060F" w:rsidRDefault="00022916" w:rsidP="00022916">
            <w:pPr>
              <w:jc w:val="both"/>
              <w:rPr>
                <w:b/>
                <w:bCs/>
              </w:rPr>
            </w:pPr>
            <w:r w:rsidRPr="0046060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67" w:type="pct"/>
            <w:vAlign w:val="center"/>
          </w:tcPr>
          <w:p w:rsidR="00022916" w:rsidRPr="0046060F" w:rsidRDefault="000D3CF0" w:rsidP="000229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609" w:type="pct"/>
            <w:vMerge w:val="restart"/>
          </w:tcPr>
          <w:p w:rsidR="00022916" w:rsidRPr="007654C3" w:rsidRDefault="00022916" w:rsidP="00022916">
            <w:pPr>
              <w:jc w:val="center"/>
            </w:pPr>
            <w:proofErr w:type="gramStart"/>
            <w:r w:rsidRPr="007654C3">
              <w:t>ОК</w:t>
            </w:r>
            <w:proofErr w:type="gramEnd"/>
            <w:r w:rsidRPr="007654C3">
              <w:t xml:space="preserve"> 01-06,</w:t>
            </w:r>
          </w:p>
          <w:p w:rsidR="00022916" w:rsidRPr="007654C3" w:rsidRDefault="00022916" w:rsidP="00022916">
            <w:pPr>
              <w:jc w:val="center"/>
            </w:pPr>
            <w:r>
              <w:t>ПК 1.1-1.3</w:t>
            </w:r>
          </w:p>
          <w:p w:rsidR="00022916" w:rsidRPr="007654C3" w:rsidRDefault="00022916" w:rsidP="00022916">
            <w:pPr>
              <w:jc w:val="center"/>
            </w:pPr>
            <w:r>
              <w:t>ПК 2.1-2.3</w:t>
            </w:r>
          </w:p>
          <w:p w:rsidR="00022916" w:rsidRDefault="00022916" w:rsidP="00022916">
            <w:pPr>
              <w:jc w:val="center"/>
            </w:pPr>
            <w:r w:rsidRPr="007654C3">
              <w:t>ПК 3.1</w:t>
            </w:r>
            <w:r>
              <w:t>-3.3</w:t>
            </w:r>
          </w:p>
          <w:p w:rsidR="00022916" w:rsidRDefault="00022916" w:rsidP="00022916">
            <w:pPr>
              <w:jc w:val="center"/>
            </w:pPr>
            <w:r>
              <w:t>ПК 4.1-4.3</w:t>
            </w:r>
          </w:p>
          <w:p w:rsidR="00022916" w:rsidRDefault="00022916" w:rsidP="00022916">
            <w:pPr>
              <w:jc w:val="center"/>
            </w:pPr>
            <w:r>
              <w:t>ПК 5.1-5.4</w:t>
            </w:r>
          </w:p>
          <w:p w:rsidR="00022916" w:rsidRPr="007654C3" w:rsidRDefault="00022916" w:rsidP="00022916">
            <w:pPr>
              <w:jc w:val="center"/>
            </w:pPr>
            <w:r>
              <w:t>ПК 6.1-6.4</w:t>
            </w:r>
          </w:p>
          <w:p w:rsidR="00022916" w:rsidRPr="0046060F" w:rsidRDefault="00022916" w:rsidP="00022916">
            <w:pPr>
              <w:jc w:val="center"/>
              <w:rPr>
                <w:b/>
                <w:bCs/>
                <w:spacing w:val="-1"/>
              </w:rPr>
            </w:pP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  <w:tc>
          <w:tcPr>
            <w:tcW w:w="3442" w:type="pct"/>
          </w:tcPr>
          <w:p w:rsidR="00022916" w:rsidRPr="0046060F" w:rsidRDefault="00022916" w:rsidP="00022916">
            <w:pPr>
              <w:jc w:val="both"/>
              <w:rPr>
                <w:b/>
                <w:bCs/>
              </w:rPr>
            </w:pPr>
            <w:r w:rsidRPr="0046060F">
              <w:rPr>
                <w:bCs/>
              </w:rPr>
              <w:t>1. Введение. Цели и задачи предмета.</w:t>
            </w:r>
          </w:p>
        </w:tc>
        <w:tc>
          <w:tcPr>
            <w:tcW w:w="367" w:type="pct"/>
            <w:vMerge w:val="restart"/>
            <w:vAlign w:val="center"/>
          </w:tcPr>
          <w:p w:rsidR="00022916" w:rsidRPr="0046060F" w:rsidRDefault="00022916" w:rsidP="00022916">
            <w:pPr>
              <w:jc w:val="center"/>
              <w:rPr>
                <w:b/>
                <w:bCs/>
              </w:rPr>
            </w:pPr>
            <w:r w:rsidRPr="0046060F">
              <w:rPr>
                <w:b/>
                <w:bCs/>
              </w:rPr>
              <w:t>6</w:t>
            </w:r>
          </w:p>
        </w:tc>
        <w:tc>
          <w:tcPr>
            <w:tcW w:w="609" w:type="pct"/>
            <w:vMerge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  <w:tc>
          <w:tcPr>
            <w:tcW w:w="3442" w:type="pct"/>
          </w:tcPr>
          <w:p w:rsidR="00022916" w:rsidRPr="0046060F" w:rsidRDefault="00022916" w:rsidP="00022916">
            <w:pPr>
              <w:jc w:val="both"/>
              <w:rPr>
                <w:b/>
                <w:bCs/>
              </w:rPr>
            </w:pPr>
            <w:r w:rsidRPr="0046060F">
              <w:rPr>
                <w:bCs/>
              </w:rPr>
              <w:t>2. Функция одной независимой переменной и способы ее задания. Характеристики функции. О</w:t>
            </w:r>
            <w:r w:rsidRPr="0046060F">
              <w:rPr>
                <w:bCs/>
              </w:rPr>
              <w:t>с</w:t>
            </w:r>
            <w:r w:rsidRPr="0046060F">
              <w:rPr>
                <w:bCs/>
              </w:rPr>
              <w:t>новные элементарные функции, их свойства и графики. Сложные и обратные функции.</w:t>
            </w:r>
          </w:p>
        </w:tc>
        <w:tc>
          <w:tcPr>
            <w:tcW w:w="367" w:type="pct"/>
            <w:vMerge/>
            <w:vAlign w:val="center"/>
          </w:tcPr>
          <w:p w:rsidR="00022916" w:rsidRPr="0046060F" w:rsidRDefault="00022916" w:rsidP="00022916">
            <w:pPr>
              <w:jc w:val="center"/>
              <w:rPr>
                <w:b/>
                <w:bCs/>
              </w:rPr>
            </w:pPr>
          </w:p>
        </w:tc>
        <w:tc>
          <w:tcPr>
            <w:tcW w:w="609" w:type="pct"/>
            <w:vMerge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  <w:tc>
          <w:tcPr>
            <w:tcW w:w="3442" w:type="pct"/>
          </w:tcPr>
          <w:p w:rsidR="00022916" w:rsidRPr="0046060F" w:rsidRDefault="00022916" w:rsidP="00022916">
            <w:pPr>
              <w:rPr>
                <w:b/>
              </w:rPr>
            </w:pPr>
            <w:r w:rsidRPr="0046060F">
              <w:rPr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7" w:type="pct"/>
            <w:vAlign w:val="center"/>
          </w:tcPr>
          <w:p w:rsidR="00022916" w:rsidRPr="0046060F" w:rsidRDefault="000D3CF0" w:rsidP="0002291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09" w:type="pct"/>
            <w:vMerge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  <w:tc>
          <w:tcPr>
            <w:tcW w:w="3442" w:type="pct"/>
          </w:tcPr>
          <w:p w:rsidR="00022916" w:rsidRPr="0046060F" w:rsidRDefault="00022916" w:rsidP="00022916">
            <w:pPr>
              <w:rPr>
                <w:bCs/>
              </w:rPr>
            </w:pPr>
            <w:r w:rsidRPr="0046060F">
              <w:rPr>
                <w:bCs/>
              </w:rPr>
              <w:t>Практическое занятие «Построение графиков реальных функций с помощью</w:t>
            </w:r>
          </w:p>
          <w:p w:rsidR="00022916" w:rsidRPr="0046060F" w:rsidRDefault="00022916" w:rsidP="00022916">
            <w:pPr>
              <w:rPr>
                <w:bCs/>
              </w:rPr>
            </w:pPr>
            <w:r w:rsidRPr="0046060F">
              <w:rPr>
                <w:bCs/>
              </w:rPr>
              <w:t>геометрических преобразований».</w:t>
            </w:r>
          </w:p>
        </w:tc>
        <w:tc>
          <w:tcPr>
            <w:tcW w:w="367" w:type="pct"/>
            <w:vAlign w:val="center"/>
          </w:tcPr>
          <w:p w:rsidR="00022916" w:rsidRPr="0046060F" w:rsidRDefault="000D3CF0" w:rsidP="00022916">
            <w:pPr>
              <w:jc w:val="center"/>
            </w:pPr>
            <w:r>
              <w:t>1</w:t>
            </w:r>
          </w:p>
        </w:tc>
        <w:tc>
          <w:tcPr>
            <w:tcW w:w="609" w:type="pct"/>
            <w:vMerge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  <w:tc>
          <w:tcPr>
            <w:tcW w:w="3442" w:type="pct"/>
          </w:tcPr>
          <w:p w:rsidR="00C8296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46060F">
              <w:rPr>
                <w:b/>
                <w:bCs/>
              </w:rPr>
              <w:t>обучающихся</w:t>
            </w:r>
            <w:proofErr w:type="gramEnd"/>
            <w:r w:rsidRPr="0046060F">
              <w:rPr>
                <w:b/>
                <w:bCs/>
              </w:rPr>
              <w:t xml:space="preserve"> </w:t>
            </w:r>
          </w:p>
        </w:tc>
        <w:tc>
          <w:tcPr>
            <w:tcW w:w="367" w:type="pct"/>
            <w:vAlign w:val="center"/>
          </w:tcPr>
          <w:p w:rsidR="00022916" w:rsidRPr="0046060F" w:rsidRDefault="00022916" w:rsidP="00022916">
            <w:pPr>
              <w:jc w:val="center"/>
              <w:rPr>
                <w:bCs/>
              </w:rPr>
            </w:pPr>
            <w:r w:rsidRPr="0046060F">
              <w:rPr>
                <w:bCs/>
              </w:rPr>
              <w:t>-</w:t>
            </w:r>
          </w:p>
        </w:tc>
        <w:tc>
          <w:tcPr>
            <w:tcW w:w="609" w:type="pct"/>
            <w:vMerge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 w:val="restart"/>
          </w:tcPr>
          <w:p w:rsidR="0002291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>Тема 1.2 Пр</w:t>
            </w:r>
            <w:r w:rsidRPr="0046060F">
              <w:rPr>
                <w:b/>
                <w:bCs/>
              </w:rPr>
              <w:t>е</w:t>
            </w:r>
            <w:r w:rsidRPr="0046060F">
              <w:rPr>
                <w:b/>
                <w:bCs/>
              </w:rPr>
              <w:t>дел функции.</w:t>
            </w:r>
          </w:p>
          <w:p w:rsidR="0002291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>Непреры</w:t>
            </w:r>
            <w:r w:rsidRPr="0046060F">
              <w:rPr>
                <w:b/>
                <w:bCs/>
              </w:rPr>
              <w:t>в</w:t>
            </w:r>
            <w:r w:rsidRPr="0046060F">
              <w:rPr>
                <w:b/>
                <w:bCs/>
              </w:rPr>
              <w:t>ность фун</w:t>
            </w:r>
            <w:r w:rsidRPr="0046060F">
              <w:rPr>
                <w:b/>
                <w:bCs/>
              </w:rPr>
              <w:t>к</w:t>
            </w:r>
            <w:r w:rsidRPr="0046060F">
              <w:rPr>
                <w:b/>
                <w:bCs/>
              </w:rPr>
              <w:t>ции</w:t>
            </w:r>
          </w:p>
        </w:tc>
        <w:tc>
          <w:tcPr>
            <w:tcW w:w="3442" w:type="pct"/>
          </w:tcPr>
          <w:p w:rsidR="0002291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67" w:type="pct"/>
            <w:vAlign w:val="center"/>
          </w:tcPr>
          <w:p w:rsidR="00022916" w:rsidRPr="0046060F" w:rsidRDefault="00C82966" w:rsidP="000229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609" w:type="pct"/>
            <w:vMerge w:val="restart"/>
          </w:tcPr>
          <w:p w:rsidR="00022916" w:rsidRPr="007654C3" w:rsidRDefault="00022916" w:rsidP="00022916">
            <w:pPr>
              <w:jc w:val="center"/>
            </w:pPr>
            <w:proofErr w:type="gramStart"/>
            <w:r w:rsidRPr="007654C3">
              <w:t>ОК</w:t>
            </w:r>
            <w:proofErr w:type="gramEnd"/>
            <w:r w:rsidRPr="007654C3">
              <w:t xml:space="preserve"> 01-06,</w:t>
            </w:r>
          </w:p>
          <w:p w:rsidR="00022916" w:rsidRPr="0046060F" w:rsidRDefault="00022916" w:rsidP="00022916">
            <w:pPr>
              <w:jc w:val="center"/>
              <w:rPr>
                <w:b/>
                <w:bCs/>
                <w:spacing w:val="-1"/>
              </w:rPr>
            </w:pPr>
            <w:r>
              <w:t>ПК 1.1-6.4</w:t>
            </w: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  <w:tc>
          <w:tcPr>
            <w:tcW w:w="3442" w:type="pct"/>
          </w:tcPr>
          <w:p w:rsidR="00022916" w:rsidRPr="0046060F" w:rsidRDefault="00022916" w:rsidP="00022916">
            <w:pPr>
              <w:jc w:val="both"/>
              <w:rPr>
                <w:bCs/>
              </w:rPr>
            </w:pPr>
            <w:r w:rsidRPr="0046060F">
              <w:rPr>
                <w:bCs/>
              </w:rPr>
              <w:t>1. Определение предела функции. Основные теоремы о пределах.</w:t>
            </w:r>
          </w:p>
          <w:p w:rsidR="00022916" w:rsidRPr="0046060F" w:rsidRDefault="00022916" w:rsidP="00022916">
            <w:pPr>
              <w:jc w:val="both"/>
              <w:rPr>
                <w:b/>
                <w:bCs/>
              </w:rPr>
            </w:pPr>
            <w:r w:rsidRPr="0046060F">
              <w:rPr>
                <w:bCs/>
              </w:rPr>
              <w:t>Замечательные пределы. Непрерывность функции. Исследование функции на непрерывность.</w:t>
            </w:r>
          </w:p>
        </w:tc>
        <w:tc>
          <w:tcPr>
            <w:tcW w:w="367" w:type="pct"/>
            <w:vAlign w:val="center"/>
          </w:tcPr>
          <w:p w:rsidR="00022916" w:rsidRPr="0046060F" w:rsidRDefault="00FB1E0D" w:rsidP="000229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609" w:type="pct"/>
            <w:vMerge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  <w:tc>
          <w:tcPr>
            <w:tcW w:w="3442" w:type="pct"/>
          </w:tcPr>
          <w:p w:rsidR="00022916" w:rsidRPr="0046060F" w:rsidRDefault="00022916" w:rsidP="00022916">
            <w:pPr>
              <w:rPr>
                <w:b/>
              </w:rPr>
            </w:pPr>
            <w:r w:rsidRPr="0046060F">
              <w:rPr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7" w:type="pct"/>
            <w:vAlign w:val="center"/>
          </w:tcPr>
          <w:p w:rsidR="00022916" w:rsidRPr="0046060F" w:rsidRDefault="000D3CF0" w:rsidP="0002291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09" w:type="pct"/>
            <w:vMerge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  <w:tc>
          <w:tcPr>
            <w:tcW w:w="3442" w:type="pct"/>
          </w:tcPr>
          <w:p w:rsidR="00022916" w:rsidRPr="0046060F" w:rsidRDefault="00022916" w:rsidP="00022916">
            <w:pPr>
              <w:rPr>
                <w:bCs/>
              </w:rPr>
            </w:pPr>
            <w:r w:rsidRPr="0046060F">
              <w:rPr>
                <w:bCs/>
              </w:rPr>
              <w:t>Практическое занятие «Нахождение пределов функций с помощью замечательных пределов».</w:t>
            </w:r>
          </w:p>
        </w:tc>
        <w:tc>
          <w:tcPr>
            <w:tcW w:w="367" w:type="pct"/>
            <w:vAlign w:val="center"/>
          </w:tcPr>
          <w:p w:rsidR="00022916" w:rsidRPr="0046060F" w:rsidRDefault="000D3CF0" w:rsidP="00022916">
            <w:pPr>
              <w:jc w:val="center"/>
            </w:pPr>
            <w:r>
              <w:t>1</w:t>
            </w:r>
          </w:p>
        </w:tc>
        <w:tc>
          <w:tcPr>
            <w:tcW w:w="609" w:type="pct"/>
            <w:vMerge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  <w:tc>
          <w:tcPr>
            <w:tcW w:w="3442" w:type="pct"/>
          </w:tcPr>
          <w:p w:rsidR="000D3CF0" w:rsidRPr="00FB1E0D" w:rsidRDefault="00022916" w:rsidP="000D3CF0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46060F">
              <w:rPr>
                <w:b/>
                <w:bCs/>
              </w:rPr>
              <w:t>обучающихся</w:t>
            </w:r>
            <w:proofErr w:type="gramEnd"/>
            <w:r w:rsidRPr="0046060F">
              <w:rPr>
                <w:b/>
                <w:bCs/>
              </w:rPr>
              <w:t xml:space="preserve"> </w:t>
            </w:r>
          </w:p>
        </w:tc>
        <w:tc>
          <w:tcPr>
            <w:tcW w:w="367" w:type="pct"/>
            <w:vAlign w:val="center"/>
          </w:tcPr>
          <w:p w:rsidR="00022916" w:rsidRPr="000D3CF0" w:rsidRDefault="00FB1E0D" w:rsidP="000229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609" w:type="pct"/>
            <w:vMerge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125"/>
        </w:trPr>
        <w:tc>
          <w:tcPr>
            <w:tcW w:w="582" w:type="pct"/>
            <w:vMerge w:val="restart"/>
          </w:tcPr>
          <w:p w:rsidR="0002291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>Тема 1.3 Дифференц</w:t>
            </w:r>
            <w:r w:rsidRPr="0046060F">
              <w:rPr>
                <w:b/>
                <w:bCs/>
              </w:rPr>
              <w:t>и</w:t>
            </w:r>
            <w:r w:rsidRPr="0046060F">
              <w:rPr>
                <w:b/>
                <w:bCs/>
              </w:rPr>
              <w:t>альное и и</w:t>
            </w:r>
            <w:r w:rsidRPr="0046060F">
              <w:rPr>
                <w:b/>
                <w:bCs/>
              </w:rPr>
              <w:t>н</w:t>
            </w:r>
            <w:r w:rsidRPr="0046060F">
              <w:rPr>
                <w:b/>
                <w:bCs/>
              </w:rPr>
              <w:t>тегральное исчисления</w:t>
            </w:r>
          </w:p>
        </w:tc>
        <w:tc>
          <w:tcPr>
            <w:tcW w:w="3442" w:type="pct"/>
          </w:tcPr>
          <w:p w:rsidR="0002291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67" w:type="pct"/>
          </w:tcPr>
          <w:p w:rsidR="00022916" w:rsidRPr="0046060F" w:rsidRDefault="000D3CF0" w:rsidP="000229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609" w:type="pct"/>
            <w:vMerge w:val="restart"/>
          </w:tcPr>
          <w:p w:rsidR="00022916" w:rsidRPr="007654C3" w:rsidRDefault="00022916" w:rsidP="00022916">
            <w:pPr>
              <w:jc w:val="center"/>
            </w:pPr>
            <w:proofErr w:type="gramStart"/>
            <w:r w:rsidRPr="007654C3">
              <w:t>ОК</w:t>
            </w:r>
            <w:proofErr w:type="gramEnd"/>
            <w:r w:rsidRPr="007654C3">
              <w:t xml:space="preserve"> 01-06,</w:t>
            </w:r>
          </w:p>
          <w:p w:rsidR="00022916" w:rsidRPr="007654C3" w:rsidRDefault="00022916" w:rsidP="00022916">
            <w:pPr>
              <w:jc w:val="center"/>
            </w:pPr>
            <w:r>
              <w:t>ПК 1.1-6.4</w:t>
            </w:r>
          </w:p>
          <w:p w:rsidR="00022916" w:rsidRPr="0046060F" w:rsidRDefault="00022916" w:rsidP="00022916">
            <w:pPr>
              <w:jc w:val="center"/>
              <w:rPr>
                <w:b/>
                <w:bCs/>
                <w:spacing w:val="-1"/>
              </w:rPr>
            </w:pP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  <w:tc>
          <w:tcPr>
            <w:tcW w:w="3442" w:type="pct"/>
          </w:tcPr>
          <w:p w:rsidR="00022916" w:rsidRPr="0046060F" w:rsidRDefault="00022916" w:rsidP="00022916">
            <w:pPr>
              <w:rPr>
                <w:b/>
              </w:rPr>
            </w:pPr>
            <w:r w:rsidRPr="0046060F">
              <w:rPr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7" w:type="pct"/>
            <w:vAlign w:val="center"/>
          </w:tcPr>
          <w:p w:rsidR="00022916" w:rsidRPr="0046060F" w:rsidRDefault="000D3CF0" w:rsidP="00022916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09" w:type="pct"/>
            <w:vMerge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  <w:tc>
          <w:tcPr>
            <w:tcW w:w="3442" w:type="pct"/>
          </w:tcPr>
          <w:p w:rsidR="00022916" w:rsidRPr="0046060F" w:rsidRDefault="00022916" w:rsidP="00022916">
            <w:pPr>
              <w:rPr>
                <w:bCs/>
              </w:rPr>
            </w:pPr>
            <w:r w:rsidRPr="0046060F">
              <w:rPr>
                <w:bCs/>
              </w:rPr>
              <w:t>Практическое занятие «Вычисление производных функций».</w:t>
            </w:r>
          </w:p>
          <w:p w:rsidR="00022916" w:rsidRPr="0046060F" w:rsidRDefault="00022916" w:rsidP="00022916">
            <w:pPr>
              <w:rPr>
                <w:bCs/>
              </w:rPr>
            </w:pPr>
            <w:r w:rsidRPr="0046060F">
              <w:rPr>
                <w:bCs/>
              </w:rPr>
              <w:t>Практическое занятие «Применение производной к решению практических задач».</w:t>
            </w:r>
          </w:p>
          <w:p w:rsidR="00022916" w:rsidRPr="0046060F" w:rsidRDefault="00022916" w:rsidP="00022916">
            <w:pPr>
              <w:rPr>
                <w:bCs/>
              </w:rPr>
            </w:pPr>
            <w:r w:rsidRPr="0046060F">
              <w:rPr>
                <w:bCs/>
              </w:rPr>
              <w:t>Практическое занятие «Нахождение неопределенных интегралов различными и методами».</w:t>
            </w:r>
          </w:p>
          <w:p w:rsidR="00022916" w:rsidRPr="0046060F" w:rsidRDefault="00022916" w:rsidP="00022916">
            <w:pPr>
              <w:rPr>
                <w:bCs/>
              </w:rPr>
            </w:pPr>
            <w:r w:rsidRPr="0046060F">
              <w:rPr>
                <w:bCs/>
              </w:rPr>
              <w:t>Практическое занятие «Вычисление определенных интегралов».</w:t>
            </w:r>
          </w:p>
          <w:p w:rsidR="00022916" w:rsidRPr="0046060F" w:rsidRDefault="00022916" w:rsidP="00022916">
            <w:pPr>
              <w:rPr>
                <w:bCs/>
              </w:rPr>
            </w:pPr>
            <w:r w:rsidRPr="0046060F">
              <w:rPr>
                <w:bCs/>
              </w:rPr>
              <w:t>Практическое занятие «Применение определенного интеграла в практических задачах».</w:t>
            </w:r>
          </w:p>
        </w:tc>
        <w:tc>
          <w:tcPr>
            <w:tcW w:w="367" w:type="pct"/>
            <w:vAlign w:val="center"/>
          </w:tcPr>
          <w:p w:rsidR="00022916" w:rsidRPr="0046060F" w:rsidRDefault="000D3CF0" w:rsidP="00022916">
            <w:pPr>
              <w:jc w:val="center"/>
            </w:pPr>
            <w:r>
              <w:t>5</w:t>
            </w:r>
          </w:p>
        </w:tc>
        <w:tc>
          <w:tcPr>
            <w:tcW w:w="609" w:type="pct"/>
            <w:vMerge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  <w:tc>
          <w:tcPr>
            <w:tcW w:w="3442" w:type="pct"/>
          </w:tcPr>
          <w:p w:rsidR="00022916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>Самостоятель</w:t>
            </w:r>
            <w:r w:rsidR="000D3CF0">
              <w:rPr>
                <w:b/>
                <w:bCs/>
              </w:rPr>
              <w:t xml:space="preserve">ная работа </w:t>
            </w:r>
            <w:proofErr w:type="gramStart"/>
            <w:r w:rsidR="000D3CF0">
              <w:rPr>
                <w:b/>
                <w:bCs/>
              </w:rPr>
              <w:t>обучающихся</w:t>
            </w:r>
            <w:proofErr w:type="gramEnd"/>
            <w:r w:rsidR="000D3CF0">
              <w:rPr>
                <w:b/>
                <w:bCs/>
              </w:rPr>
              <w:t xml:space="preserve"> </w:t>
            </w:r>
            <w:r w:rsidRPr="0046060F">
              <w:rPr>
                <w:b/>
                <w:bCs/>
              </w:rPr>
              <w:t xml:space="preserve"> </w:t>
            </w:r>
          </w:p>
          <w:p w:rsidR="00C82966" w:rsidRPr="000D3CF0" w:rsidRDefault="000D3CF0" w:rsidP="00022916">
            <w:pPr>
              <w:rPr>
                <w:bCs/>
              </w:rPr>
            </w:pPr>
            <w:r>
              <w:rPr>
                <w:bCs/>
              </w:rPr>
              <w:t>Составление таблицы систематизации знаний по теме:</w:t>
            </w:r>
            <w:r w:rsidRPr="0046060F">
              <w:rPr>
                <w:b/>
                <w:bCs/>
              </w:rPr>
              <w:t xml:space="preserve"> </w:t>
            </w:r>
            <w:r w:rsidRPr="000D3CF0">
              <w:rPr>
                <w:bCs/>
              </w:rPr>
              <w:t>«Дифференциальное и интегральное исчи</w:t>
            </w:r>
            <w:r w:rsidRPr="000D3CF0">
              <w:rPr>
                <w:bCs/>
              </w:rPr>
              <w:t>с</w:t>
            </w:r>
            <w:r w:rsidRPr="000D3CF0">
              <w:rPr>
                <w:bCs/>
              </w:rPr>
              <w:t>ления»</w:t>
            </w:r>
          </w:p>
        </w:tc>
        <w:tc>
          <w:tcPr>
            <w:tcW w:w="367" w:type="pct"/>
            <w:vAlign w:val="center"/>
          </w:tcPr>
          <w:p w:rsidR="00022916" w:rsidRPr="0046060F" w:rsidRDefault="000D3CF0" w:rsidP="000229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09" w:type="pct"/>
            <w:vMerge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</w:tbl>
    <w:p w:rsidR="00022916" w:rsidRPr="0046060F" w:rsidRDefault="00022916" w:rsidP="00022916">
      <w:pPr>
        <w:rPr>
          <w:b/>
          <w:bCs/>
        </w:rPr>
        <w:sectPr w:rsidR="00022916" w:rsidRPr="0046060F" w:rsidSect="00022916">
          <w:pgSz w:w="16840" w:h="11907" w:orient="landscape"/>
          <w:pgMar w:top="851" w:right="1134" w:bottom="851" w:left="992" w:header="709" w:footer="709" w:gutter="0"/>
          <w:cols w:space="720"/>
        </w:sectPr>
      </w:pP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9"/>
        <w:gridCol w:w="10520"/>
        <w:gridCol w:w="1122"/>
        <w:gridCol w:w="1861"/>
      </w:tblGrid>
      <w:tr w:rsidR="00022916" w:rsidRPr="0046060F" w:rsidTr="00022916">
        <w:trPr>
          <w:trHeight w:val="20"/>
        </w:trPr>
        <w:tc>
          <w:tcPr>
            <w:tcW w:w="4024" w:type="pct"/>
            <w:gridSpan w:val="2"/>
          </w:tcPr>
          <w:p w:rsidR="0002291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lastRenderedPageBreak/>
              <w:t>РАЗДЕЛ 2 Основные понятия и методы линейной алгебры</w:t>
            </w:r>
          </w:p>
        </w:tc>
        <w:tc>
          <w:tcPr>
            <w:tcW w:w="367" w:type="pct"/>
            <w:vAlign w:val="center"/>
          </w:tcPr>
          <w:p w:rsidR="00022916" w:rsidRPr="0046060F" w:rsidRDefault="00022916" w:rsidP="000D3CF0">
            <w:pPr>
              <w:jc w:val="center"/>
              <w:rPr>
                <w:b/>
                <w:bCs/>
              </w:rPr>
            </w:pPr>
            <w:r w:rsidRPr="0046060F">
              <w:rPr>
                <w:b/>
                <w:bCs/>
              </w:rPr>
              <w:t>1</w:t>
            </w:r>
            <w:r w:rsidR="000D3CF0">
              <w:rPr>
                <w:b/>
                <w:bCs/>
              </w:rPr>
              <w:t>4</w:t>
            </w:r>
          </w:p>
        </w:tc>
        <w:tc>
          <w:tcPr>
            <w:tcW w:w="609" w:type="pct"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254"/>
        </w:trPr>
        <w:tc>
          <w:tcPr>
            <w:tcW w:w="582" w:type="pct"/>
            <w:vMerge w:val="restart"/>
          </w:tcPr>
          <w:p w:rsidR="0002291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>Тема 2.1 Матрицы и</w:t>
            </w:r>
          </w:p>
          <w:p w:rsidR="0002291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>определители</w:t>
            </w:r>
          </w:p>
        </w:tc>
        <w:tc>
          <w:tcPr>
            <w:tcW w:w="3442" w:type="pct"/>
          </w:tcPr>
          <w:p w:rsidR="0002291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67" w:type="pct"/>
            <w:vAlign w:val="center"/>
          </w:tcPr>
          <w:p w:rsidR="00022916" w:rsidRPr="00563714" w:rsidRDefault="000D3CF0" w:rsidP="000229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09" w:type="pct"/>
            <w:vMerge w:val="restart"/>
          </w:tcPr>
          <w:p w:rsidR="00022916" w:rsidRPr="007654C3" w:rsidRDefault="00022916" w:rsidP="00022916">
            <w:pPr>
              <w:jc w:val="center"/>
            </w:pPr>
            <w:proofErr w:type="gramStart"/>
            <w:r w:rsidRPr="007654C3">
              <w:t>ОК</w:t>
            </w:r>
            <w:proofErr w:type="gramEnd"/>
            <w:r w:rsidRPr="007654C3">
              <w:t xml:space="preserve"> 01-06,</w:t>
            </w:r>
          </w:p>
          <w:p w:rsidR="00022916" w:rsidRPr="0046060F" w:rsidRDefault="00022916" w:rsidP="00022916">
            <w:pPr>
              <w:jc w:val="center"/>
              <w:rPr>
                <w:b/>
                <w:bCs/>
                <w:spacing w:val="-1"/>
              </w:rPr>
            </w:pPr>
            <w:r>
              <w:t>ПК 1.1-6.4</w:t>
            </w: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  <w:tc>
          <w:tcPr>
            <w:tcW w:w="3442" w:type="pct"/>
          </w:tcPr>
          <w:p w:rsidR="00022916" w:rsidRPr="0046060F" w:rsidRDefault="00022916" w:rsidP="00022916">
            <w:pPr>
              <w:rPr>
                <w:bCs/>
              </w:rPr>
            </w:pPr>
            <w:r w:rsidRPr="0046060F">
              <w:rPr>
                <w:bCs/>
              </w:rPr>
              <w:t xml:space="preserve">Матрицы, их виды. Действия над матрицами. Умножение матриц, обратная матрица. </w:t>
            </w:r>
          </w:p>
          <w:p w:rsidR="0002291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Cs/>
              </w:rPr>
              <w:t>Определители n-</w:t>
            </w:r>
            <w:proofErr w:type="spellStart"/>
            <w:r w:rsidRPr="0046060F">
              <w:rPr>
                <w:bCs/>
              </w:rPr>
              <w:t>го</w:t>
            </w:r>
            <w:proofErr w:type="spellEnd"/>
            <w:r w:rsidRPr="0046060F">
              <w:rPr>
                <w:bCs/>
              </w:rPr>
              <w:t xml:space="preserve"> порядка, их свойства и вычисление. Миноры и алгебраические дополнения. Разложение определителей в сумму алгебраических дополнений.</w:t>
            </w:r>
          </w:p>
        </w:tc>
        <w:tc>
          <w:tcPr>
            <w:tcW w:w="367" w:type="pct"/>
            <w:vAlign w:val="center"/>
          </w:tcPr>
          <w:p w:rsidR="00022916" w:rsidRPr="0046060F" w:rsidRDefault="000D3CF0" w:rsidP="00022916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609" w:type="pct"/>
            <w:vMerge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  <w:tc>
          <w:tcPr>
            <w:tcW w:w="3442" w:type="pct"/>
          </w:tcPr>
          <w:p w:rsidR="00022916" w:rsidRPr="0046060F" w:rsidRDefault="00022916" w:rsidP="00022916">
            <w:pPr>
              <w:rPr>
                <w:b/>
              </w:rPr>
            </w:pPr>
            <w:r w:rsidRPr="0046060F">
              <w:rPr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7" w:type="pct"/>
            <w:vAlign w:val="center"/>
          </w:tcPr>
          <w:p w:rsidR="00022916" w:rsidRPr="0046060F" w:rsidRDefault="000D3CF0" w:rsidP="0002291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09" w:type="pct"/>
            <w:vMerge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  <w:tc>
          <w:tcPr>
            <w:tcW w:w="3442" w:type="pct"/>
          </w:tcPr>
          <w:p w:rsidR="00022916" w:rsidRPr="0046060F" w:rsidRDefault="00022916" w:rsidP="00022916">
            <w:pPr>
              <w:rPr>
                <w:bCs/>
              </w:rPr>
            </w:pPr>
            <w:r w:rsidRPr="0046060F">
              <w:rPr>
                <w:bCs/>
              </w:rPr>
              <w:t>Практическое занятие «Действия с матрицами».</w:t>
            </w:r>
          </w:p>
        </w:tc>
        <w:tc>
          <w:tcPr>
            <w:tcW w:w="367" w:type="pct"/>
            <w:vAlign w:val="center"/>
          </w:tcPr>
          <w:p w:rsidR="00022916" w:rsidRPr="0046060F" w:rsidRDefault="000D3CF0" w:rsidP="00022916">
            <w:pPr>
              <w:jc w:val="center"/>
            </w:pPr>
            <w:r>
              <w:t>1</w:t>
            </w:r>
          </w:p>
        </w:tc>
        <w:tc>
          <w:tcPr>
            <w:tcW w:w="609" w:type="pct"/>
            <w:vMerge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  <w:tc>
          <w:tcPr>
            <w:tcW w:w="3442" w:type="pct"/>
          </w:tcPr>
          <w:p w:rsidR="00022916" w:rsidRPr="0046060F" w:rsidRDefault="00022916" w:rsidP="00022916">
            <w:pPr>
              <w:rPr>
                <w:bCs/>
              </w:rPr>
            </w:pPr>
            <w:r w:rsidRPr="0046060F">
              <w:rPr>
                <w:bCs/>
              </w:rPr>
              <w:t>Практическое занятие «Нахождение обратной матрицы»</w:t>
            </w:r>
          </w:p>
        </w:tc>
        <w:tc>
          <w:tcPr>
            <w:tcW w:w="367" w:type="pct"/>
            <w:vAlign w:val="center"/>
          </w:tcPr>
          <w:p w:rsidR="00022916" w:rsidRPr="0046060F" w:rsidRDefault="000D3CF0" w:rsidP="00022916">
            <w:pPr>
              <w:jc w:val="center"/>
            </w:pPr>
            <w:r>
              <w:t>1</w:t>
            </w:r>
          </w:p>
        </w:tc>
        <w:tc>
          <w:tcPr>
            <w:tcW w:w="609" w:type="pct"/>
            <w:vMerge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  <w:tc>
          <w:tcPr>
            <w:tcW w:w="3442" w:type="pct"/>
          </w:tcPr>
          <w:p w:rsidR="00C8296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46060F">
              <w:rPr>
                <w:b/>
                <w:bCs/>
              </w:rPr>
              <w:t>обучающихся</w:t>
            </w:r>
            <w:proofErr w:type="gramEnd"/>
            <w:r w:rsidRPr="0046060F">
              <w:rPr>
                <w:b/>
                <w:bCs/>
              </w:rPr>
              <w:t xml:space="preserve"> </w:t>
            </w:r>
          </w:p>
        </w:tc>
        <w:tc>
          <w:tcPr>
            <w:tcW w:w="367" w:type="pct"/>
            <w:vAlign w:val="center"/>
          </w:tcPr>
          <w:p w:rsidR="00022916" w:rsidRPr="0046060F" w:rsidRDefault="00022916" w:rsidP="00022916">
            <w:pPr>
              <w:jc w:val="center"/>
              <w:rPr>
                <w:bCs/>
              </w:rPr>
            </w:pPr>
            <w:r w:rsidRPr="0046060F">
              <w:rPr>
                <w:bCs/>
              </w:rPr>
              <w:t>-</w:t>
            </w:r>
          </w:p>
        </w:tc>
        <w:tc>
          <w:tcPr>
            <w:tcW w:w="609" w:type="pct"/>
            <w:vMerge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287"/>
        </w:trPr>
        <w:tc>
          <w:tcPr>
            <w:tcW w:w="582" w:type="pct"/>
            <w:vMerge w:val="restart"/>
          </w:tcPr>
          <w:p w:rsidR="0002291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>Тема 2.2 Р</w:t>
            </w:r>
            <w:r w:rsidRPr="0046060F">
              <w:rPr>
                <w:b/>
                <w:bCs/>
              </w:rPr>
              <w:t>е</w:t>
            </w:r>
            <w:r w:rsidRPr="0046060F">
              <w:rPr>
                <w:b/>
                <w:bCs/>
              </w:rPr>
              <w:t>шение систем</w:t>
            </w:r>
          </w:p>
          <w:p w:rsidR="0002291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>линейных а</w:t>
            </w:r>
            <w:r w:rsidRPr="0046060F">
              <w:rPr>
                <w:b/>
                <w:bCs/>
              </w:rPr>
              <w:t>л</w:t>
            </w:r>
            <w:r w:rsidRPr="0046060F">
              <w:rPr>
                <w:b/>
                <w:bCs/>
              </w:rPr>
              <w:t>гебраических</w:t>
            </w:r>
          </w:p>
          <w:p w:rsidR="0002291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>уравнений (СЛАУ)</w:t>
            </w:r>
          </w:p>
        </w:tc>
        <w:tc>
          <w:tcPr>
            <w:tcW w:w="3442" w:type="pct"/>
          </w:tcPr>
          <w:p w:rsidR="0002291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67" w:type="pct"/>
          </w:tcPr>
          <w:p w:rsidR="00022916" w:rsidRPr="0046060F" w:rsidRDefault="00022916" w:rsidP="00022916">
            <w:pPr>
              <w:jc w:val="center"/>
              <w:rPr>
                <w:b/>
                <w:bCs/>
              </w:rPr>
            </w:pPr>
            <w:r w:rsidRPr="0046060F">
              <w:rPr>
                <w:b/>
                <w:bCs/>
              </w:rPr>
              <w:t>4</w:t>
            </w:r>
          </w:p>
        </w:tc>
        <w:tc>
          <w:tcPr>
            <w:tcW w:w="609" w:type="pct"/>
            <w:vMerge w:val="restart"/>
          </w:tcPr>
          <w:p w:rsidR="00022916" w:rsidRPr="007654C3" w:rsidRDefault="00022916" w:rsidP="00022916">
            <w:pPr>
              <w:jc w:val="center"/>
            </w:pPr>
            <w:proofErr w:type="gramStart"/>
            <w:r w:rsidRPr="007654C3">
              <w:t>ОК</w:t>
            </w:r>
            <w:proofErr w:type="gramEnd"/>
            <w:r w:rsidRPr="007654C3">
              <w:t xml:space="preserve"> 01-06,</w:t>
            </w:r>
          </w:p>
          <w:p w:rsidR="00022916" w:rsidRPr="0046060F" w:rsidRDefault="00022916" w:rsidP="00022916">
            <w:pPr>
              <w:jc w:val="center"/>
              <w:rPr>
                <w:b/>
                <w:bCs/>
                <w:spacing w:val="-1"/>
              </w:rPr>
            </w:pPr>
            <w:r>
              <w:t>ПК 1.1-6.4</w:t>
            </w: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  <w:tc>
          <w:tcPr>
            <w:tcW w:w="3442" w:type="pct"/>
          </w:tcPr>
          <w:p w:rsidR="00022916" w:rsidRPr="0046060F" w:rsidRDefault="00022916" w:rsidP="00022916">
            <w:pPr>
              <w:rPr>
                <w:b/>
              </w:rPr>
            </w:pPr>
            <w:r w:rsidRPr="0046060F">
              <w:rPr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7" w:type="pct"/>
            <w:vAlign w:val="center"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  <w:r w:rsidRPr="0046060F">
              <w:rPr>
                <w:b/>
              </w:rPr>
              <w:t>4</w:t>
            </w:r>
          </w:p>
        </w:tc>
        <w:tc>
          <w:tcPr>
            <w:tcW w:w="609" w:type="pct"/>
            <w:vMerge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  <w:tc>
          <w:tcPr>
            <w:tcW w:w="3442" w:type="pct"/>
          </w:tcPr>
          <w:p w:rsidR="00022916" w:rsidRPr="0046060F" w:rsidRDefault="00022916" w:rsidP="00022916">
            <w:pPr>
              <w:jc w:val="both"/>
              <w:rPr>
                <w:bCs/>
              </w:rPr>
            </w:pPr>
            <w:r w:rsidRPr="0046060F">
              <w:rPr>
                <w:bCs/>
              </w:rPr>
              <w:t>Практическое занятие «Решение систем линейных уравнений методами линейной алгебры».</w:t>
            </w:r>
          </w:p>
        </w:tc>
        <w:tc>
          <w:tcPr>
            <w:tcW w:w="367" w:type="pct"/>
            <w:vAlign w:val="center"/>
          </w:tcPr>
          <w:p w:rsidR="00022916" w:rsidRPr="0046060F" w:rsidRDefault="00022916" w:rsidP="00022916">
            <w:pPr>
              <w:jc w:val="center"/>
            </w:pPr>
            <w:r w:rsidRPr="0046060F">
              <w:t>2</w:t>
            </w:r>
          </w:p>
        </w:tc>
        <w:tc>
          <w:tcPr>
            <w:tcW w:w="609" w:type="pct"/>
            <w:vMerge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  <w:tc>
          <w:tcPr>
            <w:tcW w:w="3442" w:type="pct"/>
          </w:tcPr>
          <w:p w:rsidR="00022916" w:rsidRPr="0046060F" w:rsidRDefault="00022916" w:rsidP="00022916">
            <w:pPr>
              <w:jc w:val="both"/>
              <w:rPr>
                <w:bCs/>
              </w:rPr>
            </w:pPr>
            <w:r w:rsidRPr="0046060F">
              <w:rPr>
                <w:bCs/>
              </w:rPr>
              <w:t>Практическое занятие «Решение СЛАУ различными методами».</w:t>
            </w:r>
          </w:p>
        </w:tc>
        <w:tc>
          <w:tcPr>
            <w:tcW w:w="367" w:type="pct"/>
            <w:vAlign w:val="center"/>
          </w:tcPr>
          <w:p w:rsidR="00022916" w:rsidRPr="0046060F" w:rsidRDefault="00022916" w:rsidP="00022916">
            <w:pPr>
              <w:jc w:val="center"/>
            </w:pPr>
            <w:r w:rsidRPr="0046060F">
              <w:t>2</w:t>
            </w:r>
          </w:p>
        </w:tc>
        <w:tc>
          <w:tcPr>
            <w:tcW w:w="609" w:type="pct"/>
            <w:vMerge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  <w:tc>
          <w:tcPr>
            <w:tcW w:w="3442" w:type="pct"/>
          </w:tcPr>
          <w:p w:rsidR="00C8296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46060F">
              <w:rPr>
                <w:b/>
                <w:bCs/>
              </w:rPr>
              <w:t>обучающихся</w:t>
            </w:r>
            <w:proofErr w:type="gramEnd"/>
            <w:r w:rsidRPr="0046060F">
              <w:rPr>
                <w:b/>
                <w:bCs/>
              </w:rPr>
              <w:t xml:space="preserve"> </w:t>
            </w:r>
          </w:p>
        </w:tc>
        <w:tc>
          <w:tcPr>
            <w:tcW w:w="367" w:type="pct"/>
            <w:vAlign w:val="center"/>
          </w:tcPr>
          <w:p w:rsidR="00022916" w:rsidRPr="0046060F" w:rsidRDefault="00022916" w:rsidP="00022916">
            <w:pPr>
              <w:jc w:val="center"/>
              <w:rPr>
                <w:bCs/>
              </w:rPr>
            </w:pPr>
            <w:r w:rsidRPr="0046060F">
              <w:rPr>
                <w:bCs/>
              </w:rPr>
              <w:t>-</w:t>
            </w:r>
          </w:p>
        </w:tc>
        <w:tc>
          <w:tcPr>
            <w:tcW w:w="609" w:type="pct"/>
            <w:vMerge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20"/>
        </w:trPr>
        <w:tc>
          <w:tcPr>
            <w:tcW w:w="4024" w:type="pct"/>
            <w:gridSpan w:val="2"/>
          </w:tcPr>
          <w:p w:rsidR="0002291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>РАЗДЕЛ 3 Основы дискретной математики</w:t>
            </w:r>
          </w:p>
        </w:tc>
        <w:tc>
          <w:tcPr>
            <w:tcW w:w="367" w:type="pct"/>
            <w:vAlign w:val="center"/>
          </w:tcPr>
          <w:p w:rsidR="00022916" w:rsidRPr="0046060F" w:rsidRDefault="000D3CF0" w:rsidP="000229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609" w:type="pct"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 w:val="restart"/>
          </w:tcPr>
          <w:p w:rsidR="0002291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>Тема 3.1 Множества и</w:t>
            </w:r>
          </w:p>
          <w:p w:rsidR="0002291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>отношения</w:t>
            </w:r>
          </w:p>
        </w:tc>
        <w:tc>
          <w:tcPr>
            <w:tcW w:w="3442" w:type="pct"/>
          </w:tcPr>
          <w:p w:rsidR="0002291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67" w:type="pct"/>
            <w:vAlign w:val="center"/>
          </w:tcPr>
          <w:p w:rsidR="00022916" w:rsidRPr="0046060F" w:rsidRDefault="000D3CF0" w:rsidP="000229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609" w:type="pct"/>
            <w:vMerge w:val="restart"/>
          </w:tcPr>
          <w:p w:rsidR="00022916" w:rsidRPr="007654C3" w:rsidRDefault="00022916" w:rsidP="00022916">
            <w:pPr>
              <w:jc w:val="center"/>
            </w:pPr>
            <w:proofErr w:type="gramStart"/>
            <w:r w:rsidRPr="007654C3">
              <w:t>ОК</w:t>
            </w:r>
            <w:proofErr w:type="gramEnd"/>
            <w:r w:rsidRPr="007654C3">
              <w:t xml:space="preserve"> 01-06,</w:t>
            </w:r>
          </w:p>
          <w:p w:rsidR="00022916" w:rsidRPr="0046060F" w:rsidRDefault="00022916" w:rsidP="00022916">
            <w:pPr>
              <w:jc w:val="center"/>
              <w:rPr>
                <w:b/>
                <w:bCs/>
                <w:spacing w:val="-1"/>
              </w:rPr>
            </w:pPr>
            <w:r>
              <w:t>ПК 1.1-6.4</w:t>
            </w: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  <w:tc>
          <w:tcPr>
            <w:tcW w:w="3442" w:type="pct"/>
          </w:tcPr>
          <w:p w:rsidR="00022916" w:rsidRPr="0046060F" w:rsidRDefault="00022916" w:rsidP="00022916">
            <w:pPr>
              <w:jc w:val="both"/>
              <w:rPr>
                <w:b/>
                <w:bCs/>
              </w:rPr>
            </w:pPr>
            <w:r w:rsidRPr="0046060F">
              <w:rPr>
                <w:bCs/>
              </w:rPr>
              <w:t>Элементы и множества. Задание множеств. Операции над множествами и их свойства. Отношения и их свойства.</w:t>
            </w:r>
          </w:p>
        </w:tc>
        <w:tc>
          <w:tcPr>
            <w:tcW w:w="367" w:type="pct"/>
            <w:vAlign w:val="center"/>
          </w:tcPr>
          <w:p w:rsidR="00022916" w:rsidRPr="0046060F" w:rsidRDefault="000D3CF0" w:rsidP="000229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09" w:type="pct"/>
            <w:vMerge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  <w:tc>
          <w:tcPr>
            <w:tcW w:w="3442" w:type="pct"/>
          </w:tcPr>
          <w:p w:rsidR="00022916" w:rsidRPr="0046060F" w:rsidRDefault="00022916" w:rsidP="00022916">
            <w:pPr>
              <w:rPr>
                <w:b/>
              </w:rPr>
            </w:pPr>
            <w:r w:rsidRPr="0046060F">
              <w:rPr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7" w:type="pct"/>
            <w:vAlign w:val="center"/>
          </w:tcPr>
          <w:p w:rsidR="00022916" w:rsidRPr="0046060F" w:rsidRDefault="000D3CF0" w:rsidP="0002291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09" w:type="pct"/>
            <w:vMerge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  <w:tc>
          <w:tcPr>
            <w:tcW w:w="3442" w:type="pct"/>
          </w:tcPr>
          <w:p w:rsidR="00022916" w:rsidRPr="0046060F" w:rsidRDefault="00022916" w:rsidP="00022916">
            <w:pPr>
              <w:rPr>
                <w:bCs/>
              </w:rPr>
            </w:pPr>
            <w:r w:rsidRPr="0046060F">
              <w:rPr>
                <w:bCs/>
              </w:rPr>
              <w:t>Практическое занятие «Выполнение операций над множествами».</w:t>
            </w:r>
          </w:p>
        </w:tc>
        <w:tc>
          <w:tcPr>
            <w:tcW w:w="367" w:type="pct"/>
            <w:vAlign w:val="center"/>
          </w:tcPr>
          <w:p w:rsidR="00022916" w:rsidRPr="0046060F" w:rsidRDefault="000D3CF0" w:rsidP="00022916">
            <w:pPr>
              <w:jc w:val="center"/>
            </w:pPr>
            <w:r>
              <w:t>1</w:t>
            </w:r>
          </w:p>
        </w:tc>
        <w:tc>
          <w:tcPr>
            <w:tcW w:w="609" w:type="pct"/>
            <w:vMerge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  <w:tc>
          <w:tcPr>
            <w:tcW w:w="3442" w:type="pct"/>
          </w:tcPr>
          <w:p w:rsidR="00C82966" w:rsidRPr="0046060F" w:rsidRDefault="00022916" w:rsidP="000D3CF0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46060F">
              <w:rPr>
                <w:b/>
                <w:bCs/>
              </w:rPr>
              <w:t>обучающихся</w:t>
            </w:r>
            <w:proofErr w:type="gramEnd"/>
            <w:r w:rsidRPr="0046060F">
              <w:rPr>
                <w:b/>
                <w:bCs/>
              </w:rPr>
              <w:t xml:space="preserve"> </w:t>
            </w:r>
          </w:p>
        </w:tc>
        <w:tc>
          <w:tcPr>
            <w:tcW w:w="367" w:type="pct"/>
            <w:vAlign w:val="center"/>
          </w:tcPr>
          <w:p w:rsidR="00022916" w:rsidRPr="0046060F" w:rsidRDefault="000D3CF0" w:rsidP="000229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609" w:type="pct"/>
            <w:vMerge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 w:val="restart"/>
          </w:tcPr>
          <w:p w:rsidR="0002291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>Тема 3.2 О</w:t>
            </w:r>
            <w:r w:rsidRPr="0046060F">
              <w:rPr>
                <w:b/>
                <w:bCs/>
              </w:rPr>
              <w:t>с</w:t>
            </w:r>
            <w:r w:rsidRPr="0046060F">
              <w:rPr>
                <w:b/>
                <w:bCs/>
              </w:rPr>
              <w:t>новные пон</w:t>
            </w:r>
            <w:r w:rsidRPr="0046060F">
              <w:rPr>
                <w:b/>
                <w:bCs/>
              </w:rPr>
              <w:t>я</w:t>
            </w:r>
            <w:r w:rsidRPr="0046060F">
              <w:rPr>
                <w:b/>
                <w:bCs/>
              </w:rPr>
              <w:t>тия теории графов</w:t>
            </w:r>
          </w:p>
        </w:tc>
        <w:tc>
          <w:tcPr>
            <w:tcW w:w="3442" w:type="pct"/>
          </w:tcPr>
          <w:p w:rsidR="0002291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67" w:type="pct"/>
            <w:vAlign w:val="center"/>
          </w:tcPr>
          <w:p w:rsidR="00022916" w:rsidRPr="0046060F" w:rsidRDefault="000D3CF0" w:rsidP="000229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09" w:type="pct"/>
            <w:vMerge w:val="restart"/>
          </w:tcPr>
          <w:p w:rsidR="00022916" w:rsidRPr="007654C3" w:rsidRDefault="00022916" w:rsidP="00022916">
            <w:pPr>
              <w:jc w:val="center"/>
            </w:pPr>
            <w:proofErr w:type="gramStart"/>
            <w:r w:rsidRPr="007654C3">
              <w:t>ОК</w:t>
            </w:r>
            <w:proofErr w:type="gramEnd"/>
            <w:r w:rsidRPr="007654C3">
              <w:t xml:space="preserve"> 01-06,</w:t>
            </w:r>
          </w:p>
          <w:p w:rsidR="00022916" w:rsidRPr="0046060F" w:rsidRDefault="00022916" w:rsidP="00022916">
            <w:pPr>
              <w:jc w:val="center"/>
              <w:rPr>
                <w:b/>
                <w:bCs/>
                <w:spacing w:val="-1"/>
              </w:rPr>
            </w:pPr>
            <w:r>
              <w:t>ПК 1.1-6.4</w:t>
            </w: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  <w:tc>
          <w:tcPr>
            <w:tcW w:w="3442" w:type="pct"/>
          </w:tcPr>
          <w:p w:rsidR="0002291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Cs/>
              </w:rPr>
              <w:t>Основные понятия теории графов</w:t>
            </w:r>
          </w:p>
        </w:tc>
        <w:tc>
          <w:tcPr>
            <w:tcW w:w="367" w:type="pct"/>
            <w:vAlign w:val="center"/>
          </w:tcPr>
          <w:p w:rsidR="00022916" w:rsidRPr="0046060F" w:rsidRDefault="000D3CF0" w:rsidP="0002291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09" w:type="pct"/>
            <w:vMerge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  <w:tc>
          <w:tcPr>
            <w:tcW w:w="3442" w:type="pct"/>
          </w:tcPr>
          <w:p w:rsidR="00022916" w:rsidRPr="0046060F" w:rsidRDefault="00022916" w:rsidP="00022916">
            <w:pPr>
              <w:jc w:val="both"/>
              <w:rPr>
                <w:b/>
              </w:rPr>
            </w:pPr>
            <w:r w:rsidRPr="0046060F">
              <w:rPr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7" w:type="pct"/>
            <w:vAlign w:val="center"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  <w:r w:rsidRPr="0046060F">
              <w:rPr>
                <w:b/>
              </w:rPr>
              <w:t>-</w:t>
            </w:r>
          </w:p>
        </w:tc>
        <w:tc>
          <w:tcPr>
            <w:tcW w:w="609" w:type="pct"/>
            <w:vMerge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  <w:tc>
          <w:tcPr>
            <w:tcW w:w="3442" w:type="pct"/>
          </w:tcPr>
          <w:p w:rsidR="00022916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46060F">
              <w:rPr>
                <w:b/>
                <w:bCs/>
              </w:rPr>
              <w:t>обучающихся</w:t>
            </w:r>
            <w:proofErr w:type="gramEnd"/>
            <w:r w:rsidRPr="0046060F">
              <w:rPr>
                <w:b/>
                <w:bCs/>
              </w:rPr>
              <w:t xml:space="preserve"> </w:t>
            </w:r>
          </w:p>
          <w:p w:rsidR="00C82966" w:rsidRPr="000D3CF0" w:rsidRDefault="000D3CF0" w:rsidP="00022916">
            <w:pPr>
              <w:rPr>
                <w:bCs/>
              </w:rPr>
            </w:pPr>
            <w:r>
              <w:rPr>
                <w:bCs/>
              </w:rPr>
              <w:t>Подготовка докладов и презентаций на тему «История возникновения и развития теории графов»</w:t>
            </w:r>
          </w:p>
        </w:tc>
        <w:tc>
          <w:tcPr>
            <w:tcW w:w="367" w:type="pct"/>
            <w:vAlign w:val="center"/>
          </w:tcPr>
          <w:p w:rsidR="00022916" w:rsidRPr="0046060F" w:rsidRDefault="000D3CF0" w:rsidP="0002291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09" w:type="pct"/>
            <w:vMerge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20"/>
        </w:trPr>
        <w:tc>
          <w:tcPr>
            <w:tcW w:w="4024" w:type="pct"/>
            <w:gridSpan w:val="2"/>
          </w:tcPr>
          <w:p w:rsidR="00022916" w:rsidRPr="0046060F" w:rsidRDefault="00022916" w:rsidP="00022916">
            <w:pPr>
              <w:rPr>
                <w:b/>
                <w:bCs/>
              </w:rPr>
            </w:pPr>
            <w:r w:rsidRPr="0046060F">
              <w:br w:type="page"/>
            </w:r>
            <w:r w:rsidRPr="0046060F">
              <w:rPr>
                <w:b/>
                <w:bCs/>
              </w:rPr>
              <w:t>РАЗДЕЛ 4 Элементы теории комплексных чисел</w:t>
            </w:r>
          </w:p>
        </w:tc>
        <w:tc>
          <w:tcPr>
            <w:tcW w:w="367" w:type="pct"/>
            <w:vAlign w:val="center"/>
          </w:tcPr>
          <w:p w:rsidR="00022916" w:rsidRPr="00563714" w:rsidRDefault="000D3CF0" w:rsidP="000229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609" w:type="pct"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389"/>
        </w:trPr>
        <w:tc>
          <w:tcPr>
            <w:tcW w:w="582" w:type="pct"/>
            <w:vMerge w:val="restart"/>
          </w:tcPr>
          <w:p w:rsidR="0002291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>Тема 4.1 Комплексные числа и</w:t>
            </w:r>
          </w:p>
          <w:p w:rsidR="0002291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>действия над ними</w:t>
            </w:r>
          </w:p>
        </w:tc>
        <w:tc>
          <w:tcPr>
            <w:tcW w:w="3442" w:type="pct"/>
          </w:tcPr>
          <w:p w:rsidR="0002291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67" w:type="pct"/>
            <w:vAlign w:val="center"/>
          </w:tcPr>
          <w:p w:rsidR="00022916" w:rsidRPr="0046060F" w:rsidRDefault="000D3CF0" w:rsidP="000229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609" w:type="pct"/>
            <w:vMerge w:val="restart"/>
          </w:tcPr>
          <w:p w:rsidR="00022916" w:rsidRPr="007654C3" w:rsidRDefault="00022916" w:rsidP="00022916">
            <w:pPr>
              <w:jc w:val="center"/>
            </w:pPr>
            <w:proofErr w:type="gramStart"/>
            <w:r w:rsidRPr="007654C3">
              <w:t>ОК</w:t>
            </w:r>
            <w:proofErr w:type="gramEnd"/>
            <w:r w:rsidRPr="007654C3">
              <w:t xml:space="preserve"> 01-06,</w:t>
            </w:r>
          </w:p>
          <w:p w:rsidR="00022916" w:rsidRPr="0046060F" w:rsidRDefault="00022916" w:rsidP="00022916">
            <w:pPr>
              <w:jc w:val="center"/>
              <w:rPr>
                <w:b/>
                <w:bCs/>
                <w:spacing w:val="-1"/>
              </w:rPr>
            </w:pPr>
            <w:r>
              <w:t>ПК 1.1-6.4</w:t>
            </w: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  <w:tc>
          <w:tcPr>
            <w:tcW w:w="3442" w:type="pct"/>
          </w:tcPr>
          <w:p w:rsidR="00022916" w:rsidRPr="0046060F" w:rsidRDefault="00022916" w:rsidP="00022916">
            <w:pPr>
              <w:jc w:val="both"/>
              <w:rPr>
                <w:b/>
                <w:bCs/>
              </w:rPr>
            </w:pPr>
            <w:r w:rsidRPr="0046060F">
              <w:rPr>
                <w:bCs/>
              </w:rPr>
              <w:t>Комплексное число и его формы. Действия над комплексными числами в различных формах</w:t>
            </w:r>
          </w:p>
        </w:tc>
        <w:tc>
          <w:tcPr>
            <w:tcW w:w="367" w:type="pct"/>
            <w:vAlign w:val="center"/>
          </w:tcPr>
          <w:p w:rsidR="00022916" w:rsidRPr="0046060F" w:rsidRDefault="000D3CF0" w:rsidP="00022916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609" w:type="pct"/>
            <w:vMerge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  <w:tc>
          <w:tcPr>
            <w:tcW w:w="3442" w:type="pct"/>
          </w:tcPr>
          <w:p w:rsidR="00022916" w:rsidRPr="0046060F" w:rsidRDefault="00022916" w:rsidP="00022916">
            <w:pPr>
              <w:rPr>
                <w:b/>
              </w:rPr>
            </w:pPr>
            <w:r w:rsidRPr="0046060F">
              <w:rPr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7" w:type="pct"/>
            <w:vAlign w:val="center"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  <w:r w:rsidRPr="0046060F">
              <w:rPr>
                <w:b/>
              </w:rPr>
              <w:t>2</w:t>
            </w:r>
          </w:p>
        </w:tc>
        <w:tc>
          <w:tcPr>
            <w:tcW w:w="609" w:type="pct"/>
            <w:vMerge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  <w:tc>
          <w:tcPr>
            <w:tcW w:w="3442" w:type="pct"/>
          </w:tcPr>
          <w:p w:rsidR="00022916" w:rsidRPr="0046060F" w:rsidRDefault="00022916" w:rsidP="00022916">
            <w:pPr>
              <w:jc w:val="both"/>
              <w:rPr>
                <w:bCs/>
              </w:rPr>
            </w:pPr>
            <w:r w:rsidRPr="0046060F">
              <w:rPr>
                <w:bCs/>
              </w:rPr>
              <w:t>Практическое занятие «Комплексные числа и действия над ними»</w:t>
            </w:r>
          </w:p>
        </w:tc>
        <w:tc>
          <w:tcPr>
            <w:tcW w:w="367" w:type="pct"/>
            <w:vAlign w:val="center"/>
          </w:tcPr>
          <w:p w:rsidR="00022916" w:rsidRPr="0046060F" w:rsidRDefault="00022916" w:rsidP="00022916">
            <w:pPr>
              <w:jc w:val="center"/>
            </w:pPr>
            <w:r w:rsidRPr="0046060F">
              <w:t>2</w:t>
            </w:r>
          </w:p>
        </w:tc>
        <w:tc>
          <w:tcPr>
            <w:tcW w:w="609" w:type="pct"/>
            <w:vMerge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  <w:tc>
          <w:tcPr>
            <w:tcW w:w="3442" w:type="pct"/>
          </w:tcPr>
          <w:p w:rsidR="00C8296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46060F">
              <w:rPr>
                <w:b/>
                <w:bCs/>
              </w:rPr>
              <w:t>обучающихся</w:t>
            </w:r>
            <w:proofErr w:type="gramEnd"/>
            <w:r w:rsidRPr="0046060F">
              <w:rPr>
                <w:b/>
                <w:bCs/>
              </w:rPr>
              <w:t xml:space="preserve"> </w:t>
            </w:r>
          </w:p>
        </w:tc>
        <w:tc>
          <w:tcPr>
            <w:tcW w:w="367" w:type="pct"/>
            <w:vAlign w:val="center"/>
          </w:tcPr>
          <w:p w:rsidR="00022916" w:rsidRPr="0046060F" w:rsidRDefault="00022916" w:rsidP="00022916">
            <w:pPr>
              <w:jc w:val="center"/>
              <w:rPr>
                <w:b/>
                <w:bCs/>
              </w:rPr>
            </w:pPr>
            <w:r w:rsidRPr="0046060F">
              <w:rPr>
                <w:b/>
                <w:bCs/>
              </w:rPr>
              <w:t>-</w:t>
            </w:r>
          </w:p>
        </w:tc>
        <w:tc>
          <w:tcPr>
            <w:tcW w:w="609" w:type="pct"/>
            <w:vMerge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20"/>
        </w:trPr>
        <w:tc>
          <w:tcPr>
            <w:tcW w:w="4024" w:type="pct"/>
            <w:gridSpan w:val="2"/>
          </w:tcPr>
          <w:p w:rsidR="0002291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>РАЗДЕЛ 5</w:t>
            </w:r>
            <w:r w:rsidR="00C82966">
              <w:rPr>
                <w:b/>
                <w:bCs/>
              </w:rPr>
              <w:t xml:space="preserve"> </w:t>
            </w:r>
            <w:r w:rsidRPr="0046060F">
              <w:rPr>
                <w:b/>
                <w:bCs/>
              </w:rPr>
              <w:t>Основы теории вероятностей и математической статистики</w:t>
            </w:r>
          </w:p>
        </w:tc>
        <w:tc>
          <w:tcPr>
            <w:tcW w:w="367" w:type="pct"/>
            <w:vAlign w:val="center"/>
          </w:tcPr>
          <w:p w:rsidR="00022916" w:rsidRPr="0046060F" w:rsidRDefault="00022916" w:rsidP="000D3CF0">
            <w:pPr>
              <w:jc w:val="center"/>
              <w:rPr>
                <w:b/>
                <w:bCs/>
              </w:rPr>
            </w:pPr>
            <w:r w:rsidRPr="0046060F">
              <w:rPr>
                <w:b/>
                <w:bCs/>
              </w:rPr>
              <w:t>1</w:t>
            </w:r>
            <w:r w:rsidR="000D3CF0">
              <w:rPr>
                <w:b/>
                <w:bCs/>
              </w:rPr>
              <w:t>4</w:t>
            </w:r>
          </w:p>
        </w:tc>
        <w:tc>
          <w:tcPr>
            <w:tcW w:w="609" w:type="pct"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175"/>
        </w:trPr>
        <w:tc>
          <w:tcPr>
            <w:tcW w:w="582" w:type="pct"/>
            <w:vMerge w:val="restart"/>
          </w:tcPr>
          <w:p w:rsidR="0002291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>Тема 5.1 В</w:t>
            </w:r>
            <w:r w:rsidRPr="0046060F">
              <w:rPr>
                <w:b/>
                <w:bCs/>
              </w:rPr>
              <w:t>е</w:t>
            </w:r>
            <w:r w:rsidRPr="0046060F">
              <w:rPr>
                <w:b/>
                <w:bCs/>
              </w:rPr>
              <w:lastRenderedPageBreak/>
              <w:t>роятность. Теорема</w:t>
            </w:r>
          </w:p>
          <w:p w:rsidR="0002291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>сложения в</w:t>
            </w:r>
            <w:r w:rsidRPr="0046060F">
              <w:rPr>
                <w:b/>
                <w:bCs/>
              </w:rPr>
              <w:t>е</w:t>
            </w:r>
            <w:r w:rsidRPr="0046060F">
              <w:rPr>
                <w:b/>
                <w:bCs/>
              </w:rPr>
              <w:t>роятностей</w:t>
            </w:r>
          </w:p>
        </w:tc>
        <w:tc>
          <w:tcPr>
            <w:tcW w:w="3442" w:type="pct"/>
          </w:tcPr>
          <w:p w:rsidR="0002291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367" w:type="pct"/>
            <w:vAlign w:val="center"/>
          </w:tcPr>
          <w:p w:rsidR="00022916" w:rsidRPr="0046060F" w:rsidRDefault="000D3CF0" w:rsidP="000229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609" w:type="pct"/>
            <w:vMerge w:val="restart"/>
          </w:tcPr>
          <w:p w:rsidR="00022916" w:rsidRPr="007654C3" w:rsidRDefault="00022916" w:rsidP="00022916">
            <w:pPr>
              <w:jc w:val="center"/>
            </w:pPr>
            <w:proofErr w:type="gramStart"/>
            <w:r w:rsidRPr="007654C3">
              <w:t>ОК</w:t>
            </w:r>
            <w:proofErr w:type="gramEnd"/>
            <w:r w:rsidRPr="007654C3">
              <w:t xml:space="preserve"> 01-06,</w:t>
            </w:r>
          </w:p>
          <w:p w:rsidR="00022916" w:rsidRPr="0046060F" w:rsidRDefault="00022916" w:rsidP="00022916">
            <w:pPr>
              <w:jc w:val="center"/>
              <w:rPr>
                <w:b/>
                <w:bCs/>
                <w:spacing w:val="-1"/>
              </w:rPr>
            </w:pPr>
            <w:r>
              <w:lastRenderedPageBreak/>
              <w:t>ПК 1.1-6.4</w:t>
            </w: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  <w:tc>
          <w:tcPr>
            <w:tcW w:w="3442" w:type="pct"/>
          </w:tcPr>
          <w:p w:rsidR="00022916" w:rsidRPr="0046060F" w:rsidRDefault="00022916" w:rsidP="00022916">
            <w:pPr>
              <w:jc w:val="both"/>
              <w:rPr>
                <w:b/>
                <w:bCs/>
              </w:rPr>
            </w:pPr>
            <w:r w:rsidRPr="0046060F">
              <w:rPr>
                <w:bCs/>
              </w:rPr>
              <w:t>Понятия события и вероятности события. Достоверные и невозможные события. Классическое определение вероятности. Теоремы сложения и умножения вероятностей.</w:t>
            </w:r>
          </w:p>
        </w:tc>
        <w:tc>
          <w:tcPr>
            <w:tcW w:w="367" w:type="pct"/>
            <w:vAlign w:val="center"/>
          </w:tcPr>
          <w:p w:rsidR="00022916" w:rsidRPr="0046060F" w:rsidRDefault="00FB1E0D" w:rsidP="000229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609" w:type="pct"/>
            <w:vMerge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  <w:tc>
          <w:tcPr>
            <w:tcW w:w="3442" w:type="pct"/>
          </w:tcPr>
          <w:p w:rsidR="00022916" w:rsidRPr="0046060F" w:rsidRDefault="00022916" w:rsidP="00022916">
            <w:pPr>
              <w:rPr>
                <w:b/>
              </w:rPr>
            </w:pPr>
            <w:r w:rsidRPr="0046060F">
              <w:rPr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7" w:type="pct"/>
            <w:vAlign w:val="center"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  <w:r w:rsidRPr="0046060F">
              <w:rPr>
                <w:b/>
              </w:rPr>
              <w:t>2</w:t>
            </w:r>
          </w:p>
        </w:tc>
        <w:tc>
          <w:tcPr>
            <w:tcW w:w="609" w:type="pct"/>
            <w:vMerge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  <w:tc>
          <w:tcPr>
            <w:tcW w:w="3442" w:type="pct"/>
          </w:tcPr>
          <w:p w:rsidR="00022916" w:rsidRPr="0046060F" w:rsidRDefault="00022916" w:rsidP="00022916">
            <w:pPr>
              <w:rPr>
                <w:bCs/>
              </w:rPr>
            </w:pPr>
            <w:r w:rsidRPr="0046060F">
              <w:rPr>
                <w:bCs/>
              </w:rPr>
              <w:t>Практическое занятие «Решение практических задач на определение вероятности события».</w:t>
            </w:r>
          </w:p>
        </w:tc>
        <w:tc>
          <w:tcPr>
            <w:tcW w:w="367" w:type="pct"/>
            <w:vAlign w:val="center"/>
          </w:tcPr>
          <w:p w:rsidR="00022916" w:rsidRPr="0046060F" w:rsidRDefault="00022916" w:rsidP="00022916">
            <w:pPr>
              <w:jc w:val="center"/>
            </w:pPr>
            <w:r w:rsidRPr="0046060F">
              <w:t>2</w:t>
            </w:r>
          </w:p>
        </w:tc>
        <w:tc>
          <w:tcPr>
            <w:tcW w:w="609" w:type="pct"/>
            <w:vMerge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  <w:tc>
          <w:tcPr>
            <w:tcW w:w="3442" w:type="pct"/>
          </w:tcPr>
          <w:p w:rsidR="00C82966" w:rsidRPr="00FB1E0D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46060F">
              <w:rPr>
                <w:b/>
                <w:bCs/>
              </w:rPr>
              <w:t>обучающихся</w:t>
            </w:r>
            <w:proofErr w:type="gramEnd"/>
            <w:r w:rsidRPr="0046060F">
              <w:rPr>
                <w:b/>
                <w:bCs/>
              </w:rPr>
              <w:t xml:space="preserve"> </w:t>
            </w:r>
          </w:p>
        </w:tc>
        <w:tc>
          <w:tcPr>
            <w:tcW w:w="367" w:type="pct"/>
            <w:vAlign w:val="center"/>
          </w:tcPr>
          <w:p w:rsidR="00022916" w:rsidRPr="0046060F" w:rsidRDefault="00FB1E0D" w:rsidP="0002291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609" w:type="pct"/>
            <w:vMerge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 w:val="restart"/>
          </w:tcPr>
          <w:p w:rsidR="0002291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>Тема 5.2 Сл</w:t>
            </w:r>
            <w:r w:rsidRPr="0046060F">
              <w:rPr>
                <w:b/>
                <w:bCs/>
              </w:rPr>
              <w:t>у</w:t>
            </w:r>
            <w:r w:rsidRPr="0046060F">
              <w:rPr>
                <w:b/>
                <w:bCs/>
              </w:rPr>
              <w:t>чайная вел</w:t>
            </w:r>
            <w:r w:rsidRPr="0046060F">
              <w:rPr>
                <w:b/>
                <w:bCs/>
              </w:rPr>
              <w:t>и</w:t>
            </w:r>
            <w:r w:rsidRPr="0046060F">
              <w:rPr>
                <w:b/>
                <w:bCs/>
              </w:rPr>
              <w:t>чина,</w:t>
            </w:r>
          </w:p>
          <w:p w:rsidR="0002291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>ее функция распредел</w:t>
            </w:r>
            <w:r w:rsidRPr="0046060F">
              <w:rPr>
                <w:b/>
                <w:bCs/>
              </w:rPr>
              <w:t>е</w:t>
            </w:r>
            <w:r w:rsidRPr="0046060F">
              <w:rPr>
                <w:b/>
                <w:bCs/>
              </w:rPr>
              <w:t>ния</w:t>
            </w:r>
          </w:p>
        </w:tc>
        <w:tc>
          <w:tcPr>
            <w:tcW w:w="3442" w:type="pct"/>
          </w:tcPr>
          <w:p w:rsidR="0002291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67" w:type="pct"/>
            <w:vAlign w:val="center"/>
          </w:tcPr>
          <w:p w:rsidR="00022916" w:rsidRPr="0046060F" w:rsidRDefault="00022916" w:rsidP="000229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09" w:type="pct"/>
            <w:vMerge w:val="restart"/>
          </w:tcPr>
          <w:p w:rsidR="00022916" w:rsidRPr="007654C3" w:rsidRDefault="00022916" w:rsidP="00022916">
            <w:pPr>
              <w:jc w:val="center"/>
            </w:pPr>
            <w:proofErr w:type="gramStart"/>
            <w:r w:rsidRPr="007654C3">
              <w:t>ОК</w:t>
            </w:r>
            <w:proofErr w:type="gramEnd"/>
            <w:r w:rsidRPr="007654C3">
              <w:t xml:space="preserve"> 01-06,</w:t>
            </w:r>
          </w:p>
          <w:p w:rsidR="00022916" w:rsidRPr="0046060F" w:rsidRDefault="00022916" w:rsidP="00022916">
            <w:pPr>
              <w:jc w:val="center"/>
              <w:rPr>
                <w:b/>
                <w:bCs/>
                <w:spacing w:val="-1"/>
              </w:rPr>
            </w:pPr>
            <w:r>
              <w:t>ПК 1.1-6.4</w:t>
            </w: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  <w:tc>
          <w:tcPr>
            <w:tcW w:w="3442" w:type="pct"/>
          </w:tcPr>
          <w:p w:rsidR="00022916" w:rsidRPr="0046060F" w:rsidRDefault="00022916" w:rsidP="00022916">
            <w:pPr>
              <w:jc w:val="both"/>
              <w:rPr>
                <w:b/>
                <w:bCs/>
              </w:rPr>
            </w:pPr>
            <w:r w:rsidRPr="0046060F">
              <w:rPr>
                <w:bCs/>
              </w:rPr>
              <w:t>Случайная величина. Дискретные и непрерывные случайные величины. Закон распределения сл</w:t>
            </w:r>
            <w:r w:rsidRPr="0046060F">
              <w:rPr>
                <w:bCs/>
              </w:rPr>
              <w:t>у</w:t>
            </w:r>
            <w:r w:rsidRPr="0046060F">
              <w:rPr>
                <w:bCs/>
              </w:rPr>
              <w:t>чайной величины.</w:t>
            </w:r>
          </w:p>
        </w:tc>
        <w:tc>
          <w:tcPr>
            <w:tcW w:w="367" w:type="pct"/>
            <w:vAlign w:val="center"/>
          </w:tcPr>
          <w:p w:rsidR="00022916" w:rsidRPr="0046060F" w:rsidRDefault="00022916" w:rsidP="000229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9" w:type="pct"/>
            <w:vMerge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  <w:tc>
          <w:tcPr>
            <w:tcW w:w="3442" w:type="pct"/>
          </w:tcPr>
          <w:p w:rsidR="00022916" w:rsidRPr="0046060F" w:rsidRDefault="00022916" w:rsidP="00022916">
            <w:pPr>
              <w:rPr>
                <w:b/>
              </w:rPr>
            </w:pPr>
            <w:r w:rsidRPr="0046060F">
              <w:rPr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7" w:type="pct"/>
            <w:vAlign w:val="center"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  <w:r w:rsidRPr="0046060F">
              <w:rPr>
                <w:b/>
              </w:rPr>
              <w:t>2</w:t>
            </w:r>
          </w:p>
        </w:tc>
        <w:tc>
          <w:tcPr>
            <w:tcW w:w="609" w:type="pct"/>
            <w:vMerge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  <w:tc>
          <w:tcPr>
            <w:tcW w:w="3442" w:type="pct"/>
          </w:tcPr>
          <w:p w:rsidR="00022916" w:rsidRPr="0046060F" w:rsidRDefault="00022916" w:rsidP="00022916">
            <w:pPr>
              <w:jc w:val="both"/>
              <w:rPr>
                <w:bCs/>
              </w:rPr>
            </w:pPr>
            <w:r w:rsidRPr="0046060F">
              <w:rPr>
                <w:bCs/>
              </w:rPr>
              <w:t xml:space="preserve">Практическое занятие «Решение задач с </w:t>
            </w:r>
            <w:proofErr w:type="gramStart"/>
            <w:r w:rsidRPr="0046060F">
              <w:rPr>
                <w:bCs/>
              </w:rPr>
              <w:t>реальными</w:t>
            </w:r>
            <w:proofErr w:type="gramEnd"/>
            <w:r w:rsidRPr="0046060F">
              <w:rPr>
                <w:bCs/>
              </w:rPr>
              <w:t xml:space="preserve"> дискретными случайными</w:t>
            </w:r>
          </w:p>
          <w:p w:rsidR="00022916" w:rsidRPr="0046060F" w:rsidRDefault="00022916" w:rsidP="00022916">
            <w:pPr>
              <w:jc w:val="both"/>
              <w:rPr>
                <w:bCs/>
              </w:rPr>
            </w:pPr>
            <w:r w:rsidRPr="0046060F">
              <w:rPr>
                <w:bCs/>
              </w:rPr>
              <w:t>величинами».</w:t>
            </w:r>
          </w:p>
        </w:tc>
        <w:tc>
          <w:tcPr>
            <w:tcW w:w="367" w:type="pct"/>
            <w:vAlign w:val="center"/>
          </w:tcPr>
          <w:p w:rsidR="00022916" w:rsidRPr="0046060F" w:rsidRDefault="00022916" w:rsidP="00022916">
            <w:pPr>
              <w:jc w:val="center"/>
            </w:pPr>
            <w:r w:rsidRPr="0046060F">
              <w:t>2</w:t>
            </w:r>
          </w:p>
        </w:tc>
        <w:tc>
          <w:tcPr>
            <w:tcW w:w="609" w:type="pct"/>
            <w:vMerge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  <w:tc>
          <w:tcPr>
            <w:tcW w:w="3442" w:type="pct"/>
          </w:tcPr>
          <w:p w:rsidR="00C82966" w:rsidRPr="0046060F" w:rsidRDefault="00022916" w:rsidP="00FB1E0D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46060F">
              <w:rPr>
                <w:b/>
                <w:bCs/>
              </w:rPr>
              <w:t>обучающихся</w:t>
            </w:r>
            <w:proofErr w:type="gramEnd"/>
            <w:r w:rsidRPr="0046060F">
              <w:rPr>
                <w:b/>
                <w:bCs/>
              </w:rPr>
              <w:t xml:space="preserve"> </w:t>
            </w:r>
          </w:p>
        </w:tc>
        <w:tc>
          <w:tcPr>
            <w:tcW w:w="367" w:type="pct"/>
            <w:vAlign w:val="center"/>
          </w:tcPr>
          <w:p w:rsidR="00022916" w:rsidRPr="0046060F" w:rsidRDefault="00FB1E0D" w:rsidP="0002291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609" w:type="pct"/>
            <w:vMerge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259"/>
        </w:trPr>
        <w:tc>
          <w:tcPr>
            <w:tcW w:w="582" w:type="pct"/>
            <w:vMerge w:val="restart"/>
          </w:tcPr>
          <w:p w:rsidR="0002291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>Тема 5.3 М</w:t>
            </w:r>
            <w:r w:rsidRPr="0046060F">
              <w:rPr>
                <w:b/>
                <w:bCs/>
              </w:rPr>
              <w:t>а</w:t>
            </w:r>
            <w:r w:rsidRPr="0046060F">
              <w:rPr>
                <w:b/>
                <w:bCs/>
              </w:rPr>
              <w:t>тематическое ожидание и дисперсия случайной величины</w:t>
            </w:r>
          </w:p>
        </w:tc>
        <w:tc>
          <w:tcPr>
            <w:tcW w:w="3442" w:type="pct"/>
          </w:tcPr>
          <w:p w:rsidR="0002291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67" w:type="pct"/>
            <w:vMerge w:val="restart"/>
            <w:vAlign w:val="center"/>
          </w:tcPr>
          <w:p w:rsidR="00022916" w:rsidRPr="0046060F" w:rsidRDefault="00022916" w:rsidP="00022916">
            <w:pPr>
              <w:jc w:val="center"/>
              <w:rPr>
                <w:b/>
                <w:bCs/>
              </w:rPr>
            </w:pPr>
            <w:r w:rsidRPr="0046060F">
              <w:rPr>
                <w:b/>
                <w:bCs/>
              </w:rPr>
              <w:t>4</w:t>
            </w:r>
          </w:p>
        </w:tc>
        <w:tc>
          <w:tcPr>
            <w:tcW w:w="609" w:type="pct"/>
            <w:vMerge w:val="restart"/>
          </w:tcPr>
          <w:p w:rsidR="00022916" w:rsidRPr="007654C3" w:rsidRDefault="00022916" w:rsidP="00022916">
            <w:pPr>
              <w:jc w:val="center"/>
            </w:pPr>
            <w:proofErr w:type="gramStart"/>
            <w:r w:rsidRPr="007654C3">
              <w:t>ОК</w:t>
            </w:r>
            <w:proofErr w:type="gramEnd"/>
            <w:r w:rsidRPr="007654C3">
              <w:t xml:space="preserve"> 01-06,</w:t>
            </w:r>
          </w:p>
          <w:p w:rsidR="00022916" w:rsidRPr="0046060F" w:rsidRDefault="00022916" w:rsidP="00022916">
            <w:pPr>
              <w:jc w:val="center"/>
              <w:rPr>
                <w:b/>
                <w:bCs/>
                <w:spacing w:val="-1"/>
              </w:rPr>
            </w:pPr>
            <w:r>
              <w:t>ПК 1.1-6.4</w:t>
            </w: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  <w:tc>
          <w:tcPr>
            <w:tcW w:w="3442" w:type="pct"/>
          </w:tcPr>
          <w:p w:rsidR="00022916" w:rsidRPr="0046060F" w:rsidRDefault="00022916" w:rsidP="00022916">
            <w:pPr>
              <w:jc w:val="both"/>
              <w:rPr>
                <w:b/>
                <w:bCs/>
              </w:rPr>
            </w:pPr>
            <w:r w:rsidRPr="0046060F">
              <w:rPr>
                <w:bCs/>
              </w:rPr>
              <w:t>Характеристики случайной величины</w:t>
            </w:r>
          </w:p>
        </w:tc>
        <w:tc>
          <w:tcPr>
            <w:tcW w:w="367" w:type="pct"/>
            <w:vMerge/>
            <w:vAlign w:val="center"/>
          </w:tcPr>
          <w:p w:rsidR="00022916" w:rsidRPr="0046060F" w:rsidRDefault="00022916" w:rsidP="00022916">
            <w:pPr>
              <w:jc w:val="center"/>
              <w:rPr>
                <w:b/>
                <w:bCs/>
              </w:rPr>
            </w:pPr>
          </w:p>
        </w:tc>
        <w:tc>
          <w:tcPr>
            <w:tcW w:w="609" w:type="pct"/>
            <w:vMerge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  <w:tc>
          <w:tcPr>
            <w:tcW w:w="3442" w:type="pct"/>
          </w:tcPr>
          <w:p w:rsidR="00022916" w:rsidRPr="0046060F" w:rsidRDefault="00022916" w:rsidP="00022916">
            <w:pPr>
              <w:rPr>
                <w:b/>
              </w:rPr>
            </w:pPr>
            <w:r w:rsidRPr="0046060F">
              <w:rPr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7" w:type="pct"/>
            <w:vAlign w:val="center"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  <w:r w:rsidRPr="0046060F">
              <w:rPr>
                <w:b/>
              </w:rPr>
              <w:t>-</w:t>
            </w:r>
          </w:p>
        </w:tc>
        <w:tc>
          <w:tcPr>
            <w:tcW w:w="609" w:type="pct"/>
            <w:vMerge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20"/>
        </w:trPr>
        <w:tc>
          <w:tcPr>
            <w:tcW w:w="582" w:type="pct"/>
            <w:vMerge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  <w:tc>
          <w:tcPr>
            <w:tcW w:w="3442" w:type="pct"/>
          </w:tcPr>
          <w:p w:rsidR="00022916" w:rsidRPr="0046060F" w:rsidRDefault="00022916" w:rsidP="00FB1E0D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46060F">
              <w:rPr>
                <w:b/>
                <w:bCs/>
              </w:rPr>
              <w:t>обучающихся</w:t>
            </w:r>
            <w:proofErr w:type="gramEnd"/>
            <w:r w:rsidRPr="0046060F">
              <w:rPr>
                <w:b/>
                <w:bCs/>
              </w:rPr>
              <w:t xml:space="preserve"> </w:t>
            </w:r>
          </w:p>
        </w:tc>
        <w:tc>
          <w:tcPr>
            <w:tcW w:w="367" w:type="pct"/>
            <w:vAlign w:val="center"/>
          </w:tcPr>
          <w:p w:rsidR="00022916" w:rsidRPr="0046060F" w:rsidRDefault="00022916" w:rsidP="00022916">
            <w:pPr>
              <w:jc w:val="center"/>
              <w:rPr>
                <w:bCs/>
              </w:rPr>
            </w:pPr>
            <w:r w:rsidRPr="0046060F">
              <w:rPr>
                <w:bCs/>
              </w:rPr>
              <w:t>-</w:t>
            </w:r>
          </w:p>
        </w:tc>
        <w:tc>
          <w:tcPr>
            <w:tcW w:w="609" w:type="pct"/>
            <w:vMerge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420"/>
        </w:trPr>
        <w:tc>
          <w:tcPr>
            <w:tcW w:w="4024" w:type="pct"/>
            <w:gridSpan w:val="2"/>
          </w:tcPr>
          <w:p w:rsidR="00022916" w:rsidRPr="006A4E24" w:rsidRDefault="00022916" w:rsidP="00022916">
            <w:pPr>
              <w:rPr>
                <w:b/>
              </w:rPr>
            </w:pPr>
            <w:r w:rsidRPr="006A4E24">
              <w:rPr>
                <w:b/>
              </w:rPr>
              <w:t>Промежуточная аттестация</w:t>
            </w:r>
          </w:p>
        </w:tc>
        <w:tc>
          <w:tcPr>
            <w:tcW w:w="367" w:type="pct"/>
          </w:tcPr>
          <w:p w:rsidR="00022916" w:rsidRPr="006A4E24" w:rsidRDefault="00CC4C61" w:rsidP="00CC4C6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09" w:type="pct"/>
          </w:tcPr>
          <w:p w:rsidR="00022916" w:rsidRPr="0046060F" w:rsidRDefault="00022916" w:rsidP="00022916">
            <w:pPr>
              <w:jc w:val="center"/>
              <w:rPr>
                <w:b/>
              </w:rPr>
            </w:pPr>
          </w:p>
        </w:tc>
      </w:tr>
      <w:tr w:rsidR="00022916" w:rsidRPr="0046060F" w:rsidTr="00022916">
        <w:trPr>
          <w:trHeight w:val="20"/>
        </w:trPr>
        <w:tc>
          <w:tcPr>
            <w:tcW w:w="4024" w:type="pct"/>
            <w:gridSpan w:val="2"/>
          </w:tcPr>
          <w:p w:rsidR="00022916" w:rsidRPr="0046060F" w:rsidRDefault="00022916" w:rsidP="00022916">
            <w:pPr>
              <w:rPr>
                <w:b/>
                <w:bCs/>
              </w:rPr>
            </w:pPr>
            <w:r w:rsidRPr="0046060F">
              <w:rPr>
                <w:b/>
                <w:bCs/>
              </w:rPr>
              <w:t>Всего:</w:t>
            </w:r>
          </w:p>
        </w:tc>
        <w:tc>
          <w:tcPr>
            <w:tcW w:w="367" w:type="pct"/>
            <w:vAlign w:val="center"/>
          </w:tcPr>
          <w:p w:rsidR="00022916" w:rsidRPr="0046060F" w:rsidRDefault="00CC4C61" w:rsidP="000229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022916" w:rsidRPr="0046060F">
              <w:rPr>
                <w:b/>
                <w:bCs/>
              </w:rPr>
              <w:t>4</w:t>
            </w:r>
          </w:p>
        </w:tc>
        <w:tc>
          <w:tcPr>
            <w:tcW w:w="609" w:type="pct"/>
          </w:tcPr>
          <w:p w:rsidR="00022916" w:rsidRPr="0046060F" w:rsidRDefault="00022916" w:rsidP="00022916">
            <w:pPr>
              <w:rPr>
                <w:b/>
                <w:bCs/>
              </w:rPr>
            </w:pPr>
          </w:p>
        </w:tc>
      </w:tr>
    </w:tbl>
    <w:p w:rsidR="00022916" w:rsidRPr="0046060F" w:rsidRDefault="00022916" w:rsidP="00022916">
      <w:pPr>
        <w:rPr>
          <w:b/>
          <w:bCs/>
        </w:rPr>
      </w:pPr>
    </w:p>
    <w:p w:rsidR="00022916" w:rsidRPr="0046060F" w:rsidRDefault="00022916" w:rsidP="00022916">
      <w:pPr>
        <w:sectPr w:rsidR="00022916" w:rsidRPr="0046060F" w:rsidSect="0002291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C4C61" w:rsidRPr="00CC4C61" w:rsidRDefault="00022916" w:rsidP="00CC4C61">
      <w:pPr>
        <w:pStyle w:val="afc"/>
        <w:numPr>
          <w:ilvl w:val="0"/>
          <w:numId w:val="46"/>
        </w:numPr>
        <w:jc w:val="center"/>
        <w:rPr>
          <w:b/>
          <w:bCs/>
          <w:sz w:val="28"/>
          <w:szCs w:val="28"/>
        </w:rPr>
      </w:pPr>
      <w:r w:rsidRPr="00CC4C61">
        <w:rPr>
          <w:b/>
          <w:bCs/>
          <w:sz w:val="28"/>
          <w:szCs w:val="28"/>
        </w:rPr>
        <w:lastRenderedPageBreak/>
        <w:t xml:space="preserve">УСЛОВИЯ РЕАЛИЗАЦИИ ПРОГРАММЫ УЧЕБНОЙ </w:t>
      </w:r>
    </w:p>
    <w:p w:rsidR="00022916" w:rsidRDefault="00022916" w:rsidP="00CC4C61">
      <w:pPr>
        <w:pStyle w:val="afc"/>
        <w:jc w:val="center"/>
        <w:rPr>
          <w:b/>
          <w:bCs/>
          <w:sz w:val="28"/>
          <w:szCs w:val="28"/>
        </w:rPr>
      </w:pPr>
      <w:r w:rsidRPr="00CC4C61">
        <w:rPr>
          <w:b/>
          <w:bCs/>
          <w:sz w:val="28"/>
          <w:szCs w:val="28"/>
        </w:rPr>
        <w:t>ДИСЦИПЛИНЫ</w:t>
      </w:r>
    </w:p>
    <w:p w:rsidR="00CC4C61" w:rsidRPr="00CC4C61" w:rsidRDefault="00CC4C61" w:rsidP="00CC4C61">
      <w:pPr>
        <w:pStyle w:val="afc"/>
        <w:jc w:val="center"/>
        <w:rPr>
          <w:b/>
          <w:bCs/>
          <w:sz w:val="28"/>
          <w:szCs w:val="28"/>
        </w:rPr>
      </w:pPr>
    </w:p>
    <w:p w:rsidR="00022916" w:rsidRPr="00CC4C61" w:rsidRDefault="00564952" w:rsidP="00CC4C61">
      <w:pPr>
        <w:pStyle w:val="afc"/>
        <w:numPr>
          <w:ilvl w:val="1"/>
          <w:numId w:val="46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022916" w:rsidRPr="00CC4C61">
        <w:rPr>
          <w:b/>
          <w:bCs/>
          <w:sz w:val="28"/>
          <w:szCs w:val="28"/>
        </w:rPr>
        <w:t>Для реализации программы учебной дисциплины должны быть предусмотрены следующие специальные помещения:</w:t>
      </w:r>
    </w:p>
    <w:p w:rsidR="00CC4C61" w:rsidRPr="00CC4C61" w:rsidRDefault="00CC4C61" w:rsidP="00CC4C61">
      <w:pPr>
        <w:pStyle w:val="afc"/>
        <w:ind w:left="780"/>
        <w:rPr>
          <w:b/>
          <w:bCs/>
          <w:sz w:val="28"/>
          <w:szCs w:val="28"/>
        </w:rPr>
      </w:pPr>
    </w:p>
    <w:p w:rsidR="00CC4C61" w:rsidRDefault="00022916" w:rsidP="0002291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eastAsia="en-US"/>
        </w:rPr>
      </w:pPr>
      <w:r w:rsidRPr="00CC4C61">
        <w:rPr>
          <w:bCs/>
          <w:sz w:val="28"/>
          <w:szCs w:val="28"/>
        </w:rPr>
        <w:t>Кабинет</w:t>
      </w:r>
      <w:r w:rsidRPr="00CC4C61">
        <w:rPr>
          <w:bCs/>
          <w:i/>
          <w:sz w:val="28"/>
          <w:szCs w:val="28"/>
        </w:rPr>
        <w:t xml:space="preserve"> «</w:t>
      </w:r>
      <w:r w:rsidRPr="00CC4C61">
        <w:rPr>
          <w:bCs/>
          <w:sz w:val="28"/>
          <w:szCs w:val="28"/>
        </w:rPr>
        <w:t>Ма</w:t>
      </w:r>
      <w:r w:rsidR="00CC4C61">
        <w:rPr>
          <w:bCs/>
          <w:sz w:val="28"/>
          <w:szCs w:val="28"/>
        </w:rPr>
        <w:t>тематика»</w:t>
      </w:r>
      <w:r w:rsidRPr="00CC4C61">
        <w:rPr>
          <w:bCs/>
          <w:i/>
          <w:sz w:val="28"/>
          <w:szCs w:val="28"/>
        </w:rPr>
        <w:t>»</w:t>
      </w:r>
      <w:r w:rsidRPr="00CC4C61">
        <w:rPr>
          <w:sz w:val="28"/>
          <w:szCs w:val="28"/>
          <w:lang w:eastAsia="en-US"/>
        </w:rPr>
        <w:t>, оснащенный о</w:t>
      </w:r>
      <w:r w:rsidRPr="00CC4C61">
        <w:rPr>
          <w:bCs/>
          <w:sz w:val="28"/>
          <w:szCs w:val="28"/>
          <w:lang w:eastAsia="en-US"/>
        </w:rPr>
        <w:t xml:space="preserve">борудованием: </w:t>
      </w:r>
    </w:p>
    <w:p w:rsidR="00CC4C61" w:rsidRPr="00CC4C61" w:rsidRDefault="00022916" w:rsidP="00CC4C61">
      <w:pPr>
        <w:pStyle w:val="afc"/>
        <w:numPr>
          <w:ilvl w:val="0"/>
          <w:numId w:val="4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CC4C61">
        <w:rPr>
          <w:sz w:val="28"/>
          <w:szCs w:val="28"/>
        </w:rPr>
        <w:t xml:space="preserve">посадочные места по количеству </w:t>
      </w:r>
      <w:proofErr w:type="gramStart"/>
      <w:r w:rsidRPr="00CC4C61">
        <w:rPr>
          <w:sz w:val="28"/>
          <w:szCs w:val="28"/>
        </w:rPr>
        <w:t>обучающихся</w:t>
      </w:r>
      <w:proofErr w:type="gramEnd"/>
      <w:r w:rsidRPr="00CC4C61">
        <w:rPr>
          <w:sz w:val="28"/>
          <w:szCs w:val="28"/>
        </w:rPr>
        <w:t xml:space="preserve">; </w:t>
      </w:r>
    </w:p>
    <w:p w:rsidR="00CC4C61" w:rsidRPr="00CC4C61" w:rsidRDefault="00022916" w:rsidP="00CC4C61">
      <w:pPr>
        <w:pStyle w:val="afc"/>
        <w:numPr>
          <w:ilvl w:val="0"/>
          <w:numId w:val="4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CC4C61">
        <w:rPr>
          <w:sz w:val="28"/>
          <w:szCs w:val="28"/>
        </w:rPr>
        <w:t xml:space="preserve">рабочее место преподавателя; </w:t>
      </w:r>
    </w:p>
    <w:p w:rsidR="00CC4C61" w:rsidRPr="00CC4C61" w:rsidRDefault="00022916" w:rsidP="00CC4C61">
      <w:pPr>
        <w:pStyle w:val="afc"/>
        <w:numPr>
          <w:ilvl w:val="0"/>
          <w:numId w:val="4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CC4C61">
        <w:rPr>
          <w:sz w:val="28"/>
          <w:szCs w:val="28"/>
        </w:rPr>
        <w:t xml:space="preserve">информационные стенды; </w:t>
      </w:r>
    </w:p>
    <w:p w:rsidR="00CC4C61" w:rsidRPr="00CC4C61" w:rsidRDefault="00022916" w:rsidP="00CC4C61">
      <w:pPr>
        <w:pStyle w:val="afc"/>
        <w:numPr>
          <w:ilvl w:val="0"/>
          <w:numId w:val="4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CC4C61">
        <w:rPr>
          <w:sz w:val="28"/>
          <w:szCs w:val="28"/>
        </w:rPr>
        <w:t xml:space="preserve">комплект чертежных инструментов для черчения на доске; </w:t>
      </w:r>
    </w:p>
    <w:p w:rsidR="00CC4C61" w:rsidRPr="00CC4C61" w:rsidRDefault="00022916" w:rsidP="00CC4C61">
      <w:pPr>
        <w:pStyle w:val="afc"/>
        <w:numPr>
          <w:ilvl w:val="0"/>
          <w:numId w:val="4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CC4C61">
        <w:rPr>
          <w:sz w:val="28"/>
          <w:szCs w:val="28"/>
        </w:rPr>
        <w:t>модели пространственных тел и конструкторы геометрических фигур;</w:t>
      </w:r>
    </w:p>
    <w:p w:rsidR="00CC4C61" w:rsidRPr="00CC4C61" w:rsidRDefault="00022916" w:rsidP="00CC4C61">
      <w:pPr>
        <w:pStyle w:val="afc"/>
        <w:numPr>
          <w:ilvl w:val="0"/>
          <w:numId w:val="4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CC4C61">
        <w:rPr>
          <w:sz w:val="28"/>
          <w:szCs w:val="28"/>
        </w:rPr>
        <w:t>наглядные пособия (комплекты учебных таблиц, плакатов, портр</w:t>
      </w:r>
      <w:r w:rsidRPr="00CC4C61">
        <w:rPr>
          <w:sz w:val="28"/>
          <w:szCs w:val="28"/>
        </w:rPr>
        <w:t>е</w:t>
      </w:r>
      <w:r w:rsidRPr="00CC4C61">
        <w:rPr>
          <w:sz w:val="28"/>
          <w:szCs w:val="28"/>
        </w:rPr>
        <w:t>тов выдающихся ученых-математиков</w:t>
      </w:r>
      <w:r w:rsidR="00CC4C61" w:rsidRPr="00CC4C61">
        <w:rPr>
          <w:sz w:val="28"/>
          <w:szCs w:val="28"/>
        </w:rPr>
        <w:t>);</w:t>
      </w:r>
    </w:p>
    <w:p w:rsidR="00CC4C61" w:rsidRDefault="00022916" w:rsidP="0002291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eastAsia="en-US"/>
        </w:rPr>
      </w:pPr>
      <w:r w:rsidRPr="00CC4C61">
        <w:rPr>
          <w:sz w:val="28"/>
          <w:szCs w:val="28"/>
        </w:rPr>
        <w:t xml:space="preserve"> и </w:t>
      </w:r>
      <w:r w:rsidRPr="00CC4C61">
        <w:rPr>
          <w:sz w:val="28"/>
          <w:szCs w:val="28"/>
          <w:lang w:eastAsia="en-US"/>
        </w:rPr>
        <w:t>т</w:t>
      </w:r>
      <w:r w:rsidRPr="00CC4C61">
        <w:rPr>
          <w:bCs/>
          <w:sz w:val="28"/>
          <w:szCs w:val="28"/>
          <w:lang w:eastAsia="en-US"/>
        </w:rPr>
        <w:t xml:space="preserve">ехническими средствами обучения: </w:t>
      </w:r>
    </w:p>
    <w:p w:rsidR="00CC4C61" w:rsidRPr="00CC4C61" w:rsidRDefault="00022916" w:rsidP="00CC4C61">
      <w:pPr>
        <w:pStyle w:val="afc"/>
        <w:numPr>
          <w:ilvl w:val="0"/>
          <w:numId w:val="5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CC4C61">
        <w:rPr>
          <w:sz w:val="28"/>
          <w:szCs w:val="28"/>
        </w:rPr>
        <w:t>мультимедийным оборудованием, посредством которого участн</w:t>
      </w:r>
      <w:r w:rsidRPr="00CC4C61">
        <w:rPr>
          <w:sz w:val="28"/>
          <w:szCs w:val="28"/>
        </w:rPr>
        <w:t>и</w:t>
      </w:r>
      <w:r w:rsidRPr="00CC4C61">
        <w:rPr>
          <w:sz w:val="28"/>
          <w:szCs w:val="28"/>
        </w:rPr>
        <w:t>ки образовательного процесса просматривают визуальную инфо</w:t>
      </w:r>
      <w:r w:rsidRPr="00CC4C61">
        <w:rPr>
          <w:sz w:val="28"/>
          <w:szCs w:val="28"/>
        </w:rPr>
        <w:t>р</w:t>
      </w:r>
      <w:r w:rsidRPr="00CC4C61">
        <w:rPr>
          <w:sz w:val="28"/>
          <w:szCs w:val="28"/>
        </w:rPr>
        <w:t xml:space="preserve">мацию по математике, создают презентации, видеоматериалы, иные документы, </w:t>
      </w:r>
    </w:p>
    <w:p w:rsidR="00CC4C61" w:rsidRPr="00CC4C61" w:rsidRDefault="00022916" w:rsidP="00CC4C61">
      <w:pPr>
        <w:pStyle w:val="afc"/>
        <w:numPr>
          <w:ilvl w:val="0"/>
          <w:numId w:val="5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CC4C61">
        <w:rPr>
          <w:sz w:val="28"/>
          <w:szCs w:val="28"/>
        </w:rPr>
        <w:t xml:space="preserve">компьютер с лицензионным программным обеспечением, </w:t>
      </w:r>
    </w:p>
    <w:p w:rsidR="00CC4C61" w:rsidRPr="00CC4C61" w:rsidRDefault="00022916" w:rsidP="00CC4C61">
      <w:pPr>
        <w:pStyle w:val="afc"/>
        <w:numPr>
          <w:ilvl w:val="0"/>
          <w:numId w:val="5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CC4C61">
        <w:rPr>
          <w:sz w:val="28"/>
          <w:szCs w:val="28"/>
        </w:rPr>
        <w:t xml:space="preserve">проектор, </w:t>
      </w:r>
    </w:p>
    <w:p w:rsidR="00CC4C61" w:rsidRPr="00CC4C61" w:rsidRDefault="00022916" w:rsidP="00CC4C61">
      <w:pPr>
        <w:pStyle w:val="afc"/>
        <w:numPr>
          <w:ilvl w:val="0"/>
          <w:numId w:val="5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CC4C61">
        <w:rPr>
          <w:sz w:val="28"/>
          <w:szCs w:val="28"/>
        </w:rPr>
        <w:t xml:space="preserve">экран, </w:t>
      </w:r>
    </w:p>
    <w:p w:rsidR="00CC4C61" w:rsidRPr="00CC4C61" w:rsidRDefault="00022916" w:rsidP="00CC4C61">
      <w:pPr>
        <w:pStyle w:val="afc"/>
        <w:numPr>
          <w:ilvl w:val="0"/>
          <w:numId w:val="5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CC4C61">
        <w:rPr>
          <w:sz w:val="28"/>
          <w:szCs w:val="28"/>
        </w:rPr>
        <w:t xml:space="preserve">затемнение, </w:t>
      </w:r>
    </w:p>
    <w:p w:rsidR="00022916" w:rsidRDefault="00022916" w:rsidP="00CC4C61">
      <w:pPr>
        <w:pStyle w:val="afc"/>
        <w:numPr>
          <w:ilvl w:val="0"/>
          <w:numId w:val="50"/>
        </w:num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CC4C61">
        <w:rPr>
          <w:sz w:val="28"/>
          <w:szCs w:val="28"/>
        </w:rPr>
        <w:t>точка доступа в интернет</w:t>
      </w:r>
    </w:p>
    <w:p w:rsidR="00CC4C61" w:rsidRPr="00CC4C61" w:rsidRDefault="00CC4C61" w:rsidP="00CC4C61">
      <w:pPr>
        <w:autoSpaceDE w:val="0"/>
        <w:autoSpaceDN w:val="0"/>
        <w:adjustRightInd w:val="0"/>
        <w:ind w:left="927"/>
        <w:jc w:val="both"/>
        <w:rPr>
          <w:sz w:val="28"/>
          <w:szCs w:val="28"/>
          <w:lang w:eastAsia="en-US"/>
        </w:rPr>
      </w:pPr>
    </w:p>
    <w:p w:rsidR="00022916" w:rsidRPr="00CC4C61" w:rsidRDefault="00022916" w:rsidP="00022916">
      <w:pPr>
        <w:suppressAutoHyphens/>
        <w:ind w:firstLine="709"/>
        <w:jc w:val="both"/>
        <w:rPr>
          <w:b/>
          <w:bCs/>
          <w:sz w:val="28"/>
          <w:szCs w:val="28"/>
        </w:rPr>
      </w:pPr>
      <w:r w:rsidRPr="00CC4C61">
        <w:rPr>
          <w:b/>
          <w:bCs/>
          <w:sz w:val="28"/>
          <w:szCs w:val="28"/>
        </w:rPr>
        <w:t>3.2. Информационное обеспечение реализации программы</w:t>
      </w:r>
    </w:p>
    <w:p w:rsidR="00022916" w:rsidRPr="00CC4C61" w:rsidRDefault="00022916" w:rsidP="00022916">
      <w:pPr>
        <w:suppressAutoHyphens/>
        <w:ind w:firstLine="709"/>
        <w:jc w:val="both"/>
        <w:rPr>
          <w:sz w:val="28"/>
          <w:szCs w:val="28"/>
        </w:rPr>
      </w:pPr>
      <w:r w:rsidRPr="00CC4C61">
        <w:rPr>
          <w:bCs/>
          <w:sz w:val="28"/>
          <w:szCs w:val="28"/>
        </w:rPr>
        <w:t>Для реализации программы библиотечный фонд образовательной организации им</w:t>
      </w:r>
      <w:r w:rsidR="00CC4C61">
        <w:rPr>
          <w:bCs/>
          <w:sz w:val="28"/>
          <w:szCs w:val="28"/>
        </w:rPr>
        <w:t>е</w:t>
      </w:r>
      <w:r w:rsidRPr="00CC4C61">
        <w:rPr>
          <w:bCs/>
          <w:sz w:val="28"/>
          <w:szCs w:val="28"/>
        </w:rPr>
        <w:t>ет п</w:t>
      </w:r>
      <w:r w:rsidRPr="00CC4C61">
        <w:rPr>
          <w:sz w:val="28"/>
          <w:szCs w:val="28"/>
        </w:rPr>
        <w:t xml:space="preserve">ечатные и электронные образовательные и информационные ресурсы, </w:t>
      </w:r>
      <w:proofErr w:type="gramStart"/>
      <w:r w:rsidRPr="00CC4C61">
        <w:rPr>
          <w:sz w:val="28"/>
          <w:szCs w:val="28"/>
        </w:rPr>
        <w:t>рекомендуемых</w:t>
      </w:r>
      <w:proofErr w:type="gramEnd"/>
      <w:r w:rsidRPr="00CC4C61">
        <w:rPr>
          <w:sz w:val="28"/>
          <w:szCs w:val="28"/>
        </w:rPr>
        <w:t xml:space="preserve"> для использования в образовательном процессе </w:t>
      </w:r>
    </w:p>
    <w:p w:rsidR="00022916" w:rsidRPr="00CC4C61" w:rsidRDefault="00022916" w:rsidP="00022916">
      <w:pPr>
        <w:ind w:left="360"/>
        <w:contextualSpacing/>
        <w:rPr>
          <w:sz w:val="28"/>
          <w:szCs w:val="28"/>
        </w:rPr>
      </w:pPr>
    </w:p>
    <w:p w:rsidR="00022916" w:rsidRDefault="00022916" w:rsidP="00022916">
      <w:pPr>
        <w:ind w:left="360"/>
        <w:contextualSpacing/>
        <w:rPr>
          <w:b/>
          <w:sz w:val="28"/>
          <w:szCs w:val="28"/>
        </w:rPr>
      </w:pPr>
      <w:r w:rsidRPr="00CC4C61">
        <w:rPr>
          <w:b/>
          <w:sz w:val="28"/>
          <w:szCs w:val="28"/>
        </w:rPr>
        <w:t>3.2.1. Печатные издания</w:t>
      </w:r>
    </w:p>
    <w:p w:rsidR="00CC4C61" w:rsidRPr="00CC4C61" w:rsidRDefault="00CC4C61" w:rsidP="00022916">
      <w:pPr>
        <w:ind w:left="360"/>
        <w:contextualSpacing/>
        <w:rPr>
          <w:b/>
          <w:sz w:val="28"/>
          <w:szCs w:val="28"/>
        </w:rPr>
      </w:pPr>
    </w:p>
    <w:p w:rsidR="00022916" w:rsidRPr="00CC4C61" w:rsidRDefault="00022916" w:rsidP="00022916">
      <w:pPr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  <w:r w:rsidRPr="00CC4C61">
        <w:rPr>
          <w:sz w:val="28"/>
          <w:szCs w:val="28"/>
        </w:rPr>
        <w:t>Григорьев Г.В Математика. М.ИЦ Академия, 201</w:t>
      </w:r>
      <w:r w:rsidR="00CC4C61">
        <w:rPr>
          <w:sz w:val="28"/>
          <w:szCs w:val="28"/>
        </w:rPr>
        <w:t>6</w:t>
      </w:r>
      <w:r w:rsidRPr="00CC4C61">
        <w:rPr>
          <w:sz w:val="28"/>
          <w:szCs w:val="28"/>
        </w:rPr>
        <w:t xml:space="preserve"> г.</w:t>
      </w:r>
    </w:p>
    <w:p w:rsidR="00022916" w:rsidRPr="00CC4C61" w:rsidRDefault="00022916" w:rsidP="00022916">
      <w:pPr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  <w:r w:rsidRPr="00CC4C61">
        <w:rPr>
          <w:sz w:val="28"/>
          <w:szCs w:val="28"/>
        </w:rPr>
        <w:t>Богомолов Н.В. Практические занятия по математике, учебное пособие д</w:t>
      </w:r>
      <w:r w:rsidR="009C2C69">
        <w:rPr>
          <w:sz w:val="28"/>
          <w:szCs w:val="28"/>
        </w:rPr>
        <w:t>ля СПО. М.: «Высшая школа», 2017</w:t>
      </w:r>
      <w:r w:rsidRPr="00CC4C61">
        <w:rPr>
          <w:sz w:val="28"/>
          <w:szCs w:val="28"/>
        </w:rPr>
        <w:t>.</w:t>
      </w:r>
    </w:p>
    <w:p w:rsidR="00022916" w:rsidRDefault="00F16D83" w:rsidP="00022916">
      <w:pPr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  <w:hyperlink r:id="rId9" w:history="1">
        <w:r w:rsidR="00022916" w:rsidRPr="00CC4C61">
          <w:rPr>
            <w:sz w:val="28"/>
            <w:szCs w:val="28"/>
          </w:rPr>
          <w:t>Богомолов Н. В., Самойленко П.И</w:t>
        </w:r>
      </w:hyperlink>
      <w:r w:rsidR="00022916" w:rsidRPr="00CC4C61">
        <w:rPr>
          <w:sz w:val="28"/>
          <w:szCs w:val="28"/>
        </w:rPr>
        <w:t>. Математика. Учебн</w:t>
      </w:r>
      <w:r w:rsidR="009C2C69">
        <w:rPr>
          <w:sz w:val="28"/>
          <w:szCs w:val="28"/>
        </w:rPr>
        <w:t xml:space="preserve">ик для </w:t>
      </w:r>
      <w:proofErr w:type="spellStart"/>
      <w:r w:rsidR="009C2C69">
        <w:rPr>
          <w:sz w:val="28"/>
          <w:szCs w:val="28"/>
        </w:rPr>
        <w:t>ссузов</w:t>
      </w:r>
      <w:proofErr w:type="spellEnd"/>
      <w:r w:rsidR="009C2C69">
        <w:rPr>
          <w:sz w:val="28"/>
          <w:szCs w:val="28"/>
        </w:rPr>
        <w:t>. М., «ДРОФА», 2019</w:t>
      </w:r>
      <w:r w:rsidR="00022916" w:rsidRPr="00CC4C61">
        <w:rPr>
          <w:sz w:val="28"/>
          <w:szCs w:val="28"/>
        </w:rPr>
        <w:t>.</w:t>
      </w:r>
    </w:p>
    <w:p w:rsidR="00CC4C61" w:rsidRPr="00CC4C61" w:rsidRDefault="00CC4C61" w:rsidP="00CC4C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contextualSpacing/>
        <w:jc w:val="both"/>
        <w:rPr>
          <w:sz w:val="28"/>
          <w:szCs w:val="28"/>
        </w:rPr>
      </w:pPr>
    </w:p>
    <w:p w:rsidR="00022916" w:rsidRPr="00CC4C61" w:rsidRDefault="00022916" w:rsidP="00022916">
      <w:pPr>
        <w:numPr>
          <w:ilvl w:val="2"/>
          <w:numId w:val="43"/>
        </w:numPr>
        <w:spacing w:before="120" w:after="120"/>
        <w:contextualSpacing/>
        <w:rPr>
          <w:b/>
          <w:sz w:val="28"/>
          <w:szCs w:val="28"/>
        </w:rPr>
      </w:pPr>
      <w:r w:rsidRPr="00CC4C61">
        <w:rPr>
          <w:b/>
          <w:sz w:val="28"/>
          <w:szCs w:val="28"/>
        </w:rPr>
        <w:t>Электронные издания (электронные ресурсы)</w:t>
      </w:r>
    </w:p>
    <w:p w:rsidR="00022916" w:rsidRPr="00CC4C61" w:rsidRDefault="00F16D83" w:rsidP="00022916">
      <w:pPr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"/>
        <w:contextualSpacing/>
        <w:jc w:val="both"/>
        <w:rPr>
          <w:sz w:val="28"/>
          <w:szCs w:val="28"/>
        </w:rPr>
      </w:pPr>
      <w:hyperlink r:id="rId10" w:history="1">
        <w:r w:rsidR="00022916" w:rsidRPr="00CC4C61">
          <w:rPr>
            <w:sz w:val="28"/>
            <w:szCs w:val="28"/>
          </w:rPr>
          <w:t>www.fipi.ru</w:t>
        </w:r>
      </w:hyperlink>
    </w:p>
    <w:p w:rsidR="00022916" w:rsidRPr="00CC4C61" w:rsidRDefault="00F16D83" w:rsidP="00022916">
      <w:pPr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"/>
        <w:contextualSpacing/>
        <w:jc w:val="both"/>
        <w:rPr>
          <w:sz w:val="28"/>
          <w:szCs w:val="28"/>
        </w:rPr>
      </w:pPr>
      <w:hyperlink r:id="rId11" w:history="1">
        <w:r w:rsidR="00022916" w:rsidRPr="00CC4C61">
          <w:rPr>
            <w:sz w:val="28"/>
            <w:szCs w:val="28"/>
          </w:rPr>
          <w:t>http://www.exponenta.ru/</w:t>
        </w:r>
      </w:hyperlink>
    </w:p>
    <w:p w:rsidR="00022916" w:rsidRPr="00CC4C61" w:rsidRDefault="00F16D83" w:rsidP="00022916">
      <w:pPr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"/>
        <w:contextualSpacing/>
        <w:jc w:val="both"/>
        <w:rPr>
          <w:sz w:val="28"/>
          <w:szCs w:val="28"/>
        </w:rPr>
      </w:pPr>
      <w:hyperlink r:id="rId12" w:history="1">
        <w:r w:rsidR="00022916" w:rsidRPr="00CC4C61">
          <w:rPr>
            <w:sz w:val="28"/>
            <w:szCs w:val="28"/>
          </w:rPr>
          <w:t>http://www.mathege.ru</w:t>
        </w:r>
      </w:hyperlink>
    </w:p>
    <w:p w:rsidR="00022916" w:rsidRDefault="00F16D83" w:rsidP="00022916">
      <w:pPr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"/>
        <w:contextualSpacing/>
        <w:jc w:val="both"/>
        <w:rPr>
          <w:sz w:val="28"/>
          <w:szCs w:val="28"/>
        </w:rPr>
      </w:pPr>
      <w:hyperlink r:id="rId13" w:history="1">
        <w:r w:rsidR="00022916" w:rsidRPr="00CC4C61">
          <w:rPr>
            <w:sz w:val="28"/>
            <w:szCs w:val="28"/>
          </w:rPr>
          <w:t>http://uztest.ru</w:t>
        </w:r>
      </w:hyperlink>
    </w:p>
    <w:p w:rsidR="00CC4C61" w:rsidRPr="00CC4C61" w:rsidRDefault="00CC4C61" w:rsidP="00CC4C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contextualSpacing/>
        <w:jc w:val="both"/>
        <w:rPr>
          <w:sz w:val="28"/>
          <w:szCs w:val="28"/>
        </w:rPr>
      </w:pPr>
    </w:p>
    <w:p w:rsidR="00022916" w:rsidRPr="00CC4C61" w:rsidRDefault="00022916" w:rsidP="00022916">
      <w:pPr>
        <w:ind w:left="360"/>
        <w:contextualSpacing/>
        <w:rPr>
          <w:b/>
          <w:bCs/>
          <w:sz w:val="28"/>
          <w:szCs w:val="28"/>
        </w:rPr>
      </w:pPr>
      <w:r w:rsidRPr="00CC4C61">
        <w:rPr>
          <w:b/>
          <w:bCs/>
          <w:sz w:val="28"/>
          <w:szCs w:val="28"/>
        </w:rPr>
        <w:lastRenderedPageBreak/>
        <w:t xml:space="preserve">3.2.3. Дополнительные источники </w:t>
      </w:r>
    </w:p>
    <w:p w:rsidR="00022916" w:rsidRPr="00CC4C61" w:rsidRDefault="00022916" w:rsidP="00022916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360"/>
        <w:jc w:val="both"/>
        <w:rPr>
          <w:sz w:val="28"/>
          <w:szCs w:val="28"/>
        </w:rPr>
      </w:pPr>
      <w:r w:rsidRPr="00CC4C61">
        <w:rPr>
          <w:sz w:val="28"/>
          <w:szCs w:val="28"/>
        </w:rPr>
        <w:t>Раздаточный материал для работы на уроке по всем темам курса</w:t>
      </w:r>
    </w:p>
    <w:p w:rsidR="00022916" w:rsidRPr="00CC4C61" w:rsidRDefault="00022916" w:rsidP="00022916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360"/>
        <w:jc w:val="both"/>
        <w:rPr>
          <w:sz w:val="28"/>
          <w:szCs w:val="28"/>
        </w:rPr>
      </w:pPr>
      <w:r w:rsidRPr="00CC4C61">
        <w:rPr>
          <w:sz w:val="28"/>
          <w:szCs w:val="28"/>
        </w:rPr>
        <w:t>Мультимедийное обеспечение теоретического материала: презент</w:t>
      </w:r>
      <w:r w:rsidRPr="00CC4C61">
        <w:rPr>
          <w:sz w:val="28"/>
          <w:szCs w:val="28"/>
        </w:rPr>
        <w:t>а</w:t>
      </w:r>
      <w:r w:rsidRPr="00CC4C61">
        <w:rPr>
          <w:sz w:val="28"/>
          <w:szCs w:val="28"/>
        </w:rPr>
        <w:t>ции, электронные плакаты</w:t>
      </w:r>
    </w:p>
    <w:p w:rsidR="00022916" w:rsidRPr="00CC4C61" w:rsidRDefault="00022916" w:rsidP="00022916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360"/>
        <w:jc w:val="both"/>
        <w:rPr>
          <w:sz w:val="28"/>
          <w:szCs w:val="28"/>
        </w:rPr>
      </w:pPr>
      <w:r w:rsidRPr="00CC4C61">
        <w:rPr>
          <w:sz w:val="28"/>
          <w:szCs w:val="28"/>
        </w:rPr>
        <w:t>Контролирующие материалы по дисциплине:</w:t>
      </w:r>
    </w:p>
    <w:p w:rsidR="00022916" w:rsidRPr="00CC4C61" w:rsidRDefault="00022916" w:rsidP="00022916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360"/>
        <w:jc w:val="both"/>
        <w:rPr>
          <w:sz w:val="28"/>
          <w:szCs w:val="28"/>
        </w:rPr>
      </w:pPr>
      <w:r w:rsidRPr="00CC4C61">
        <w:rPr>
          <w:sz w:val="28"/>
          <w:szCs w:val="28"/>
        </w:rPr>
        <w:t>Индивидуальные варианты зачетных работ текущего контроля знаний по дисциплине;</w:t>
      </w:r>
    </w:p>
    <w:p w:rsidR="00022916" w:rsidRPr="00CC4C61" w:rsidRDefault="00022916" w:rsidP="00022916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360"/>
        <w:jc w:val="both"/>
        <w:rPr>
          <w:sz w:val="28"/>
          <w:szCs w:val="28"/>
        </w:rPr>
      </w:pPr>
      <w:r w:rsidRPr="00CC4C61">
        <w:rPr>
          <w:sz w:val="28"/>
          <w:szCs w:val="28"/>
        </w:rPr>
        <w:t>Индивидуальные варианты зачетных работ итогового контроля зн</w:t>
      </w:r>
      <w:r w:rsidRPr="00CC4C61">
        <w:rPr>
          <w:sz w:val="28"/>
          <w:szCs w:val="28"/>
        </w:rPr>
        <w:t>а</w:t>
      </w:r>
      <w:r w:rsidRPr="00CC4C61">
        <w:rPr>
          <w:sz w:val="28"/>
          <w:szCs w:val="28"/>
        </w:rPr>
        <w:t>ний по дисциплине;</w:t>
      </w:r>
    </w:p>
    <w:p w:rsidR="00022916" w:rsidRPr="00CC4C61" w:rsidRDefault="00022916" w:rsidP="00022916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360"/>
        <w:jc w:val="both"/>
        <w:rPr>
          <w:sz w:val="28"/>
          <w:szCs w:val="28"/>
        </w:rPr>
      </w:pPr>
      <w:r w:rsidRPr="00CC4C61">
        <w:rPr>
          <w:sz w:val="28"/>
          <w:szCs w:val="28"/>
        </w:rPr>
        <w:t>Индивидуальные варианты зачетных работ входного контроля ост</w:t>
      </w:r>
      <w:r w:rsidRPr="00CC4C61">
        <w:rPr>
          <w:sz w:val="28"/>
          <w:szCs w:val="28"/>
        </w:rPr>
        <w:t>а</w:t>
      </w:r>
      <w:r w:rsidRPr="00CC4C61">
        <w:rPr>
          <w:sz w:val="28"/>
          <w:szCs w:val="28"/>
        </w:rPr>
        <w:t>точных знаний по дисциплине.</w:t>
      </w:r>
    </w:p>
    <w:p w:rsidR="00022916" w:rsidRDefault="00022916" w:rsidP="00022916">
      <w:pPr>
        <w:contextualSpacing/>
        <w:rPr>
          <w:b/>
          <w:i/>
        </w:rPr>
        <w:sectPr w:rsidR="00022916" w:rsidSect="00022916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022916" w:rsidRPr="0046060F" w:rsidRDefault="00022916" w:rsidP="00022916">
      <w:pPr>
        <w:contextualSpacing/>
        <w:rPr>
          <w:b/>
          <w:i/>
        </w:rPr>
      </w:pPr>
    </w:p>
    <w:p w:rsidR="00022916" w:rsidRPr="00356E23" w:rsidRDefault="00022916" w:rsidP="00356E23">
      <w:pPr>
        <w:pStyle w:val="afc"/>
        <w:numPr>
          <w:ilvl w:val="0"/>
          <w:numId w:val="43"/>
        </w:numPr>
        <w:jc w:val="center"/>
        <w:rPr>
          <w:b/>
          <w:sz w:val="28"/>
          <w:szCs w:val="28"/>
        </w:rPr>
      </w:pPr>
      <w:r w:rsidRPr="00356E23">
        <w:rPr>
          <w:b/>
          <w:sz w:val="28"/>
          <w:szCs w:val="28"/>
        </w:rPr>
        <w:t>КОНТРОЛЬ И ОЦЕНКА РЕЗУЛЬТАТОВ ОСВОЕНИЯ УЧЕБНОЙ ДИСЦИПЛИНЫ</w:t>
      </w:r>
    </w:p>
    <w:p w:rsidR="00CC4C61" w:rsidRPr="00CC4C61" w:rsidRDefault="00CC4C61" w:rsidP="00CC4C61">
      <w:pPr>
        <w:pStyle w:val="afc"/>
        <w:rPr>
          <w:b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70"/>
        <w:gridCol w:w="1544"/>
        <w:gridCol w:w="1505"/>
      </w:tblGrid>
      <w:tr w:rsidR="00022916" w:rsidRPr="0046060F" w:rsidTr="00022916">
        <w:tc>
          <w:tcPr>
            <w:tcW w:w="3537" w:type="pct"/>
          </w:tcPr>
          <w:p w:rsidR="00022916" w:rsidRPr="0046060F" w:rsidRDefault="00022916" w:rsidP="00356E23">
            <w:pPr>
              <w:jc w:val="center"/>
              <w:rPr>
                <w:b/>
                <w:bCs/>
                <w:i/>
              </w:rPr>
            </w:pPr>
            <w:r w:rsidRPr="0046060F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741" w:type="pct"/>
          </w:tcPr>
          <w:p w:rsidR="00022916" w:rsidRPr="0046060F" w:rsidRDefault="00022916" w:rsidP="00356E23">
            <w:pPr>
              <w:jc w:val="center"/>
              <w:rPr>
                <w:b/>
                <w:bCs/>
                <w:i/>
              </w:rPr>
            </w:pPr>
            <w:r w:rsidRPr="0046060F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722" w:type="pct"/>
          </w:tcPr>
          <w:p w:rsidR="00022916" w:rsidRPr="0046060F" w:rsidRDefault="00022916" w:rsidP="00356E23">
            <w:pPr>
              <w:jc w:val="center"/>
              <w:rPr>
                <w:b/>
                <w:bCs/>
                <w:i/>
              </w:rPr>
            </w:pPr>
            <w:r w:rsidRPr="0046060F">
              <w:rPr>
                <w:b/>
                <w:bCs/>
                <w:i/>
              </w:rPr>
              <w:t>Методы оценки</w:t>
            </w:r>
          </w:p>
        </w:tc>
      </w:tr>
      <w:tr w:rsidR="00022916" w:rsidRPr="0046060F" w:rsidTr="00022916">
        <w:tc>
          <w:tcPr>
            <w:tcW w:w="3537" w:type="pct"/>
            <w:vAlign w:val="center"/>
          </w:tcPr>
          <w:p w:rsidR="00022916" w:rsidRPr="0046060F" w:rsidRDefault="00022916" w:rsidP="00022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6060F">
              <w:t>Знания:</w:t>
            </w:r>
          </w:p>
          <w:p w:rsidR="00022916" w:rsidRPr="0046060F" w:rsidRDefault="00022916" w:rsidP="00022916">
            <w:pPr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contextualSpacing/>
              <w:jc w:val="both"/>
            </w:pPr>
            <w:r w:rsidRPr="0046060F">
              <w:t xml:space="preserve">Основные математические методы решения прикладных задач; </w:t>
            </w:r>
          </w:p>
          <w:p w:rsidR="00022916" w:rsidRPr="0046060F" w:rsidRDefault="00022916" w:rsidP="00022916">
            <w:pPr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contextualSpacing/>
              <w:jc w:val="both"/>
            </w:pPr>
            <w:r w:rsidRPr="0046060F">
              <w:t>основные понятия и методы математического анализа, л</w:t>
            </w:r>
            <w:r w:rsidRPr="0046060F">
              <w:t>и</w:t>
            </w:r>
            <w:r w:rsidRPr="0046060F">
              <w:t xml:space="preserve">нейной алгебры, теорию комплексных чисел, теории вероятностей и математической статистики; </w:t>
            </w:r>
          </w:p>
          <w:p w:rsidR="00022916" w:rsidRPr="0046060F" w:rsidRDefault="00022916" w:rsidP="00022916">
            <w:pPr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contextualSpacing/>
              <w:jc w:val="both"/>
            </w:pPr>
            <w:r w:rsidRPr="0046060F">
              <w:t xml:space="preserve">Основы интегрального и дифференциального исчисления; </w:t>
            </w:r>
          </w:p>
          <w:p w:rsidR="00022916" w:rsidRPr="0046060F" w:rsidRDefault="00022916" w:rsidP="00022916">
            <w:pPr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b/>
                <w:bCs/>
                <w:i/>
              </w:rPr>
            </w:pPr>
            <w:r w:rsidRPr="0046060F">
              <w:t>Роль и место математики в современном мире при освоении профессиональных дисциплин и в сфере профессиональной деятел</w:t>
            </w:r>
            <w:r w:rsidRPr="0046060F">
              <w:t>ь</w:t>
            </w:r>
            <w:r w:rsidRPr="0046060F">
              <w:t>ности.</w:t>
            </w:r>
          </w:p>
        </w:tc>
        <w:tc>
          <w:tcPr>
            <w:tcW w:w="741" w:type="pct"/>
          </w:tcPr>
          <w:p w:rsidR="00022916" w:rsidRPr="0046060F" w:rsidRDefault="00022916" w:rsidP="00022916">
            <w:pPr>
              <w:jc w:val="both"/>
              <w:rPr>
                <w:bCs/>
              </w:rPr>
            </w:pPr>
          </w:p>
          <w:p w:rsidR="00022916" w:rsidRPr="0046060F" w:rsidRDefault="00022916" w:rsidP="00022916">
            <w:pPr>
              <w:jc w:val="both"/>
              <w:rPr>
                <w:b/>
                <w:bCs/>
              </w:rPr>
            </w:pPr>
            <w:r w:rsidRPr="0046060F">
              <w:rPr>
                <w:bCs/>
              </w:rPr>
              <w:t>Полнота продемо</w:t>
            </w:r>
            <w:r w:rsidRPr="0046060F">
              <w:rPr>
                <w:bCs/>
              </w:rPr>
              <w:t>н</w:t>
            </w:r>
            <w:r w:rsidRPr="0046060F">
              <w:rPr>
                <w:bCs/>
              </w:rPr>
              <w:t>стрирова</w:t>
            </w:r>
            <w:r w:rsidRPr="0046060F">
              <w:rPr>
                <w:bCs/>
              </w:rPr>
              <w:t>н</w:t>
            </w:r>
            <w:r w:rsidRPr="0046060F">
              <w:rPr>
                <w:bCs/>
              </w:rPr>
              <w:t>ных знаний и умение применять их при в</w:t>
            </w:r>
            <w:r w:rsidRPr="0046060F">
              <w:rPr>
                <w:bCs/>
              </w:rPr>
              <w:t>ы</w:t>
            </w:r>
            <w:r w:rsidRPr="0046060F">
              <w:rPr>
                <w:bCs/>
              </w:rPr>
              <w:t>полнении практич</w:t>
            </w:r>
            <w:r w:rsidRPr="0046060F">
              <w:rPr>
                <w:bCs/>
              </w:rPr>
              <w:t>е</w:t>
            </w:r>
            <w:r w:rsidRPr="0046060F">
              <w:rPr>
                <w:bCs/>
              </w:rPr>
              <w:t>ских работ</w:t>
            </w:r>
          </w:p>
        </w:tc>
        <w:tc>
          <w:tcPr>
            <w:tcW w:w="722" w:type="pct"/>
          </w:tcPr>
          <w:p w:rsidR="00022916" w:rsidRPr="0046060F" w:rsidRDefault="00022916" w:rsidP="00022916">
            <w:pPr>
              <w:rPr>
                <w:bCs/>
              </w:rPr>
            </w:pPr>
          </w:p>
          <w:p w:rsidR="00022916" w:rsidRPr="0046060F" w:rsidRDefault="00022916" w:rsidP="00022916">
            <w:pPr>
              <w:rPr>
                <w:bCs/>
              </w:rPr>
            </w:pPr>
            <w:r w:rsidRPr="0046060F">
              <w:rPr>
                <w:bCs/>
              </w:rPr>
              <w:t>Проведение устных опросов, письменных контрол</w:t>
            </w:r>
            <w:r w:rsidRPr="0046060F">
              <w:rPr>
                <w:bCs/>
              </w:rPr>
              <w:t>ь</w:t>
            </w:r>
            <w:r w:rsidRPr="0046060F">
              <w:rPr>
                <w:bCs/>
              </w:rPr>
              <w:t>ных работ</w:t>
            </w:r>
          </w:p>
        </w:tc>
      </w:tr>
      <w:tr w:rsidR="00022916" w:rsidRPr="0046060F" w:rsidTr="00022916">
        <w:trPr>
          <w:trHeight w:val="699"/>
        </w:trPr>
        <w:tc>
          <w:tcPr>
            <w:tcW w:w="3537" w:type="pct"/>
          </w:tcPr>
          <w:p w:rsidR="00022916" w:rsidRPr="0046060F" w:rsidRDefault="00022916" w:rsidP="00022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6060F">
              <w:t>Умения:</w:t>
            </w:r>
          </w:p>
          <w:p w:rsidR="00022916" w:rsidRPr="0046060F" w:rsidRDefault="00022916" w:rsidP="00022916">
            <w:pPr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contextualSpacing/>
              <w:jc w:val="both"/>
            </w:pPr>
            <w:r w:rsidRPr="0046060F">
              <w:t xml:space="preserve">Анализировать сложные функции и строить их графики; </w:t>
            </w:r>
          </w:p>
          <w:p w:rsidR="00022916" w:rsidRPr="0046060F" w:rsidRDefault="00022916" w:rsidP="00022916">
            <w:pPr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contextualSpacing/>
              <w:jc w:val="both"/>
            </w:pPr>
            <w:r w:rsidRPr="0046060F">
              <w:t xml:space="preserve">Выполнять действия над комплексными числами; </w:t>
            </w:r>
          </w:p>
          <w:p w:rsidR="00022916" w:rsidRPr="0046060F" w:rsidRDefault="00022916" w:rsidP="00022916">
            <w:pPr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contextualSpacing/>
              <w:jc w:val="both"/>
            </w:pPr>
            <w:r w:rsidRPr="0046060F">
              <w:t>вычислять значения геометрических величин;</w:t>
            </w:r>
          </w:p>
          <w:p w:rsidR="00022916" w:rsidRPr="0046060F" w:rsidRDefault="00022916" w:rsidP="00022916">
            <w:pPr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contextualSpacing/>
              <w:jc w:val="both"/>
            </w:pPr>
            <w:r w:rsidRPr="0046060F">
              <w:t xml:space="preserve"> Производить операции над матрицами и определителями; </w:t>
            </w:r>
          </w:p>
          <w:p w:rsidR="00022916" w:rsidRPr="0046060F" w:rsidRDefault="00022916" w:rsidP="00022916">
            <w:pPr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contextualSpacing/>
              <w:jc w:val="both"/>
            </w:pPr>
            <w:r w:rsidRPr="0046060F">
              <w:t>Решать задачи на вычисление вероятности с использован</w:t>
            </w:r>
            <w:r w:rsidRPr="0046060F">
              <w:t>и</w:t>
            </w:r>
            <w:r w:rsidRPr="0046060F">
              <w:t xml:space="preserve">ем элементов комбинаторики; </w:t>
            </w:r>
          </w:p>
          <w:p w:rsidR="00022916" w:rsidRPr="0046060F" w:rsidRDefault="00022916" w:rsidP="00022916">
            <w:pPr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contextualSpacing/>
              <w:jc w:val="both"/>
            </w:pPr>
            <w:r w:rsidRPr="0046060F">
              <w:t xml:space="preserve">Решать прикладные задачи с использованием элементов дифференциального и интегрального исчислений; </w:t>
            </w:r>
          </w:p>
          <w:p w:rsidR="00022916" w:rsidRPr="0046060F" w:rsidRDefault="00022916" w:rsidP="00022916">
            <w:pPr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contextualSpacing/>
              <w:jc w:val="both"/>
            </w:pPr>
            <w:r w:rsidRPr="0046060F">
              <w:t>Решать системы линейных уравнений различными метод</w:t>
            </w:r>
            <w:r w:rsidRPr="0046060F">
              <w:t>а</w:t>
            </w:r>
            <w:r w:rsidRPr="0046060F">
              <w:t>ми</w:t>
            </w:r>
          </w:p>
        </w:tc>
        <w:tc>
          <w:tcPr>
            <w:tcW w:w="741" w:type="pct"/>
          </w:tcPr>
          <w:p w:rsidR="00022916" w:rsidRPr="0046060F" w:rsidRDefault="00022916" w:rsidP="00022916">
            <w:pPr>
              <w:jc w:val="both"/>
              <w:rPr>
                <w:bCs/>
              </w:rPr>
            </w:pPr>
            <w:r w:rsidRPr="0046060F">
              <w:rPr>
                <w:bCs/>
              </w:rPr>
              <w:t>Выполнение практич</w:t>
            </w:r>
            <w:r w:rsidRPr="0046060F">
              <w:rPr>
                <w:bCs/>
              </w:rPr>
              <w:t>е</w:t>
            </w:r>
            <w:r w:rsidRPr="0046060F">
              <w:rPr>
                <w:bCs/>
              </w:rPr>
              <w:t>ских работ в соотве</w:t>
            </w:r>
            <w:r w:rsidRPr="0046060F">
              <w:rPr>
                <w:bCs/>
              </w:rPr>
              <w:t>т</w:t>
            </w:r>
            <w:r w:rsidRPr="0046060F">
              <w:rPr>
                <w:bCs/>
              </w:rPr>
              <w:t>ствии с з</w:t>
            </w:r>
            <w:r w:rsidRPr="0046060F">
              <w:rPr>
                <w:bCs/>
              </w:rPr>
              <w:t>а</w:t>
            </w:r>
            <w:r w:rsidRPr="0046060F">
              <w:rPr>
                <w:bCs/>
              </w:rPr>
              <w:t>данием</w:t>
            </w:r>
          </w:p>
        </w:tc>
        <w:tc>
          <w:tcPr>
            <w:tcW w:w="722" w:type="pct"/>
          </w:tcPr>
          <w:p w:rsidR="00022916" w:rsidRPr="0046060F" w:rsidRDefault="00022916" w:rsidP="00022916">
            <w:pPr>
              <w:jc w:val="both"/>
              <w:rPr>
                <w:bCs/>
              </w:rPr>
            </w:pPr>
            <w:r w:rsidRPr="0046060F">
              <w:rPr>
                <w:bCs/>
              </w:rPr>
              <w:t>Проверка результатов и хода в</w:t>
            </w:r>
            <w:r w:rsidRPr="0046060F">
              <w:rPr>
                <w:bCs/>
              </w:rPr>
              <w:t>ы</w:t>
            </w:r>
            <w:r w:rsidRPr="0046060F">
              <w:rPr>
                <w:bCs/>
              </w:rPr>
              <w:t>полнения практич</w:t>
            </w:r>
            <w:r w:rsidRPr="0046060F">
              <w:rPr>
                <w:bCs/>
              </w:rPr>
              <w:t>е</w:t>
            </w:r>
            <w:r w:rsidRPr="0046060F">
              <w:rPr>
                <w:bCs/>
              </w:rPr>
              <w:t>ских работ</w:t>
            </w:r>
          </w:p>
        </w:tc>
      </w:tr>
    </w:tbl>
    <w:p w:rsidR="00022916" w:rsidRDefault="00022916">
      <w:pPr>
        <w:rPr>
          <w:b/>
          <w:sz w:val="28"/>
          <w:szCs w:val="28"/>
        </w:rPr>
      </w:pPr>
    </w:p>
    <w:p w:rsidR="004D5BBA" w:rsidRDefault="00CF64A5" w:rsidP="0082386C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9E225E" w:rsidRPr="00CC4C61" w:rsidRDefault="004D5BBA" w:rsidP="00CC4C61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</w:p>
    <w:p w:rsidR="00E541CB" w:rsidRDefault="00E541CB" w:rsidP="000377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</w:p>
    <w:p w:rsidR="00D744D9" w:rsidRDefault="00D12548" w:rsidP="00D12548">
      <w:pPr>
        <w:jc w:val="center"/>
        <w:rPr>
          <w:rFonts w:eastAsia="TimesNewRoman"/>
          <w:b/>
          <w:sz w:val="28"/>
        </w:rPr>
      </w:pPr>
      <w:r w:rsidRPr="00D12548">
        <w:rPr>
          <w:rFonts w:eastAsia="TimesNewRoman"/>
          <w:b/>
          <w:sz w:val="28"/>
        </w:rPr>
        <w:t xml:space="preserve">ЛИСТ ИЗМЕНЕНИЙ И ДОПОЛНЕНИЙ, ВНЕСЕННЫХ </w:t>
      </w:r>
    </w:p>
    <w:p w:rsidR="00D12548" w:rsidRPr="00D12548" w:rsidRDefault="00D12548" w:rsidP="00D12548">
      <w:pPr>
        <w:jc w:val="center"/>
        <w:rPr>
          <w:rFonts w:eastAsia="TimesNewRoman"/>
          <w:b/>
          <w:sz w:val="28"/>
        </w:rPr>
      </w:pPr>
      <w:r w:rsidRPr="00D12548">
        <w:rPr>
          <w:rFonts w:eastAsia="TimesNewRoman"/>
          <w:b/>
          <w:sz w:val="28"/>
        </w:rPr>
        <w:t>В РАБОЧУЮ ПРОГРАММУ</w:t>
      </w:r>
    </w:p>
    <w:p w:rsidR="00D12548" w:rsidRPr="00802D24" w:rsidRDefault="00D12548" w:rsidP="00D12548">
      <w:pPr>
        <w:jc w:val="center"/>
        <w:rPr>
          <w:rFonts w:eastAsia="TimesNewRoman"/>
          <w:sz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D12548" w:rsidRPr="00590308">
        <w:trPr>
          <w:trHeight w:val="20"/>
        </w:trPr>
        <w:tc>
          <w:tcPr>
            <w:tcW w:w="10314" w:type="dxa"/>
            <w:gridSpan w:val="2"/>
          </w:tcPr>
          <w:p w:rsidR="00D12548" w:rsidRPr="00590308" w:rsidRDefault="00D12548" w:rsidP="00450340">
            <w:pPr>
              <w:rPr>
                <w:szCs w:val="20"/>
              </w:rPr>
            </w:pPr>
            <w:r w:rsidRPr="00590308">
              <w:rPr>
                <w:szCs w:val="20"/>
              </w:rPr>
              <w:t xml:space="preserve">№ изменения,  дата внесения изменения; № страницы с изменением; </w:t>
            </w:r>
          </w:p>
          <w:p w:rsidR="00D12548" w:rsidRPr="00590308" w:rsidRDefault="00D12548" w:rsidP="00590308">
            <w:pPr>
              <w:jc w:val="right"/>
              <w:rPr>
                <w:i/>
                <w:sz w:val="28"/>
              </w:rPr>
            </w:pPr>
            <w:r w:rsidRPr="00590308">
              <w:rPr>
                <w:i/>
                <w:szCs w:val="20"/>
              </w:rPr>
              <w:t>.</w:t>
            </w:r>
          </w:p>
        </w:tc>
      </w:tr>
      <w:tr w:rsidR="00D12548" w:rsidRPr="00590308">
        <w:trPr>
          <w:trHeight w:val="20"/>
        </w:trPr>
        <w:tc>
          <w:tcPr>
            <w:tcW w:w="5495" w:type="dxa"/>
          </w:tcPr>
          <w:p w:rsidR="00D12548" w:rsidRPr="00590308" w:rsidRDefault="00D12548" w:rsidP="00590308">
            <w:pPr>
              <w:jc w:val="center"/>
              <w:rPr>
                <w:b/>
                <w:sz w:val="28"/>
              </w:rPr>
            </w:pPr>
            <w:r w:rsidRPr="00590308">
              <w:rPr>
                <w:b/>
                <w:sz w:val="28"/>
              </w:rPr>
              <w:t>БЫЛО</w:t>
            </w:r>
          </w:p>
          <w:p w:rsidR="00D12548" w:rsidRPr="00590308" w:rsidRDefault="00D12548" w:rsidP="00590308">
            <w:pPr>
              <w:jc w:val="center"/>
              <w:rPr>
                <w:b/>
                <w:sz w:val="28"/>
              </w:rPr>
            </w:pPr>
          </w:p>
          <w:p w:rsidR="00D12548" w:rsidRDefault="00D12548" w:rsidP="00590308">
            <w:pPr>
              <w:jc w:val="center"/>
              <w:rPr>
                <w:b/>
                <w:sz w:val="28"/>
              </w:rPr>
            </w:pPr>
          </w:p>
          <w:p w:rsidR="00CC4C61" w:rsidRDefault="00CC4C61" w:rsidP="00590308">
            <w:pPr>
              <w:jc w:val="center"/>
              <w:rPr>
                <w:b/>
                <w:sz w:val="28"/>
              </w:rPr>
            </w:pPr>
          </w:p>
          <w:p w:rsidR="00CC4C61" w:rsidRDefault="00CC4C61" w:rsidP="00590308">
            <w:pPr>
              <w:jc w:val="center"/>
              <w:rPr>
                <w:b/>
                <w:sz w:val="28"/>
              </w:rPr>
            </w:pPr>
          </w:p>
          <w:p w:rsidR="00CC4C61" w:rsidRDefault="00CC4C61" w:rsidP="00590308">
            <w:pPr>
              <w:jc w:val="center"/>
              <w:rPr>
                <w:b/>
                <w:sz w:val="28"/>
              </w:rPr>
            </w:pPr>
          </w:p>
          <w:p w:rsidR="00CC4C61" w:rsidRPr="00590308" w:rsidRDefault="00CC4C61" w:rsidP="00590308">
            <w:pPr>
              <w:jc w:val="center"/>
              <w:rPr>
                <w:b/>
                <w:sz w:val="28"/>
              </w:rPr>
            </w:pPr>
          </w:p>
          <w:p w:rsidR="00D12548" w:rsidRPr="00590308" w:rsidRDefault="00D12548" w:rsidP="00590308">
            <w:pPr>
              <w:jc w:val="center"/>
              <w:rPr>
                <w:b/>
                <w:sz w:val="28"/>
              </w:rPr>
            </w:pPr>
          </w:p>
        </w:tc>
        <w:tc>
          <w:tcPr>
            <w:tcW w:w="4819" w:type="dxa"/>
          </w:tcPr>
          <w:p w:rsidR="00D12548" w:rsidRPr="00590308" w:rsidRDefault="00D12548" w:rsidP="00590308">
            <w:pPr>
              <w:jc w:val="center"/>
              <w:rPr>
                <w:b/>
                <w:szCs w:val="20"/>
              </w:rPr>
            </w:pPr>
            <w:r w:rsidRPr="00590308">
              <w:rPr>
                <w:b/>
                <w:szCs w:val="20"/>
              </w:rPr>
              <w:t>СТАЛО</w:t>
            </w:r>
          </w:p>
          <w:p w:rsidR="00D12548" w:rsidRPr="00590308" w:rsidRDefault="00D12548" w:rsidP="00590308">
            <w:pPr>
              <w:jc w:val="center"/>
              <w:rPr>
                <w:b/>
                <w:szCs w:val="20"/>
              </w:rPr>
            </w:pPr>
          </w:p>
          <w:p w:rsidR="00D12548" w:rsidRPr="00590308" w:rsidRDefault="00D12548" w:rsidP="00590308">
            <w:pPr>
              <w:jc w:val="center"/>
              <w:rPr>
                <w:b/>
                <w:szCs w:val="20"/>
              </w:rPr>
            </w:pPr>
          </w:p>
        </w:tc>
      </w:tr>
      <w:tr w:rsidR="00D12548" w:rsidRPr="00590308">
        <w:trPr>
          <w:trHeight w:val="20"/>
        </w:trPr>
        <w:tc>
          <w:tcPr>
            <w:tcW w:w="10314" w:type="dxa"/>
            <w:gridSpan w:val="2"/>
          </w:tcPr>
          <w:p w:rsidR="00D12548" w:rsidRDefault="00D12548" w:rsidP="00450340">
            <w:r w:rsidRPr="00ED5B87">
              <w:t>Основание:</w:t>
            </w:r>
          </w:p>
          <w:p w:rsidR="00D12548" w:rsidRDefault="00D12548" w:rsidP="00450340"/>
          <w:p w:rsidR="00CC4C61" w:rsidRDefault="00CC4C61" w:rsidP="00450340"/>
          <w:p w:rsidR="00CC4C61" w:rsidRDefault="00CC4C61" w:rsidP="00450340"/>
          <w:p w:rsidR="00CC4C61" w:rsidRPr="00ED5B87" w:rsidRDefault="00CC4C61" w:rsidP="00450340"/>
          <w:p w:rsidR="00D12548" w:rsidRPr="00ED5B87" w:rsidRDefault="00D12548" w:rsidP="00450340">
            <w:r w:rsidRPr="00ED5B87">
              <w:t>Подпись лица внесшего изменения</w:t>
            </w:r>
          </w:p>
          <w:p w:rsidR="00D12548" w:rsidRPr="00590308" w:rsidRDefault="00D12548" w:rsidP="00590308">
            <w:pPr>
              <w:jc w:val="center"/>
              <w:rPr>
                <w:b/>
                <w:szCs w:val="20"/>
              </w:rPr>
            </w:pPr>
          </w:p>
        </w:tc>
      </w:tr>
    </w:tbl>
    <w:p w:rsidR="0084047B" w:rsidRPr="00E00786" w:rsidRDefault="0084047B" w:rsidP="00E00786">
      <w:pPr>
        <w:spacing w:after="200" w:line="276" w:lineRule="auto"/>
        <w:rPr>
          <w:sz w:val="28"/>
          <w:szCs w:val="28"/>
        </w:rPr>
      </w:pPr>
    </w:p>
    <w:sectPr w:rsidR="0084047B" w:rsidRPr="00E00786" w:rsidSect="00CC37B1">
      <w:headerReference w:type="default" r:id="rId14"/>
      <w:footerReference w:type="even" r:id="rId15"/>
      <w:footerReference w:type="default" r:id="rId16"/>
      <w:footerReference w:type="first" r:id="rId17"/>
      <w:pgSz w:w="11905" w:h="16837"/>
      <w:pgMar w:top="851" w:right="851" w:bottom="851" w:left="851" w:header="720" w:footer="720" w:gutter="0"/>
      <w:pgNumType w:start="9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D83" w:rsidRDefault="00F16D83">
      <w:r>
        <w:separator/>
      </w:r>
    </w:p>
  </w:endnote>
  <w:endnote w:type="continuationSeparator" w:id="0">
    <w:p w:rsidR="00F16D83" w:rsidRDefault="00F16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B19" w:rsidRDefault="00BF7B19" w:rsidP="004D5BBA">
    <w:pPr>
      <w:pStyle w:val="ad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F7B19" w:rsidRDefault="00BF7B19" w:rsidP="0082386C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27485"/>
      <w:docPartObj>
        <w:docPartGallery w:val="Page Numbers (Bottom of Page)"/>
        <w:docPartUnique/>
      </w:docPartObj>
    </w:sdtPr>
    <w:sdtEndPr/>
    <w:sdtContent>
      <w:p w:rsidR="00BF7B19" w:rsidRDefault="00BF7B19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782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BF7B19" w:rsidRDefault="00BF7B19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B19" w:rsidRDefault="00BF7B19">
    <w:pPr>
      <w:pStyle w:val="ad"/>
      <w:jc w:val="center"/>
    </w:pPr>
  </w:p>
  <w:p w:rsidR="00BF7B19" w:rsidRDefault="00BF7B1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D83" w:rsidRDefault="00F16D83">
      <w:r>
        <w:separator/>
      </w:r>
    </w:p>
  </w:footnote>
  <w:footnote w:type="continuationSeparator" w:id="0">
    <w:p w:rsidR="00F16D83" w:rsidRDefault="00F16D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B19" w:rsidRDefault="00F16D83">
    <w:pPr>
      <w:pStyle w:val="af2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0;margin-top:.05pt;width:21.9pt;height:10.4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" stroked="f">
          <v:fill opacity="0"/>
          <v:textbox inset="0,0,0,0">
            <w:txbxContent>
              <w:p w:rsidR="00BF7B19" w:rsidRDefault="00BF7B19">
                <w:pPr>
                  <w:pStyle w:val="af2"/>
                </w:pPr>
              </w:p>
            </w:txbxContent>
          </v:textbox>
          <w10:wrap type="square" side="largest" anchorx="page"/>
        </v:shape>
      </w:pict>
    </w:r>
    <w:r>
      <w:rPr>
        <w:noProof/>
        <w:lang w:eastAsia="ru-RU"/>
      </w:rPr>
      <w:pict>
        <v:shape id="Text Box 4" o:spid="_x0000_s2049" type="#_x0000_t202" style="position:absolute;margin-left:0;margin-top:.05pt;width:21.9pt;height:10.4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" stroked="f">
          <v:fill opacity="0"/>
          <v:textbox inset="0,0,0,0">
            <w:txbxContent>
              <w:p w:rsidR="00BF7B19" w:rsidRDefault="00BF7B19">
                <w:pPr>
                  <w:pStyle w:val="af2"/>
                </w:pPr>
              </w:p>
            </w:txbxContent>
          </v:textbox>
          <w10:wrap type="square" side="largest"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5">
    <w:nsid w:val="00000006"/>
    <w:multiLevelType w:val="singleLevel"/>
    <w:tmpl w:val="00000006"/>
    <w:name w:val="WW8Num1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7">
    <w:nsid w:val="00000008"/>
    <w:multiLevelType w:val="multilevel"/>
    <w:tmpl w:val="000000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01EE262C"/>
    <w:multiLevelType w:val="hybridMultilevel"/>
    <w:tmpl w:val="319C967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9">
    <w:nsid w:val="036B5453"/>
    <w:multiLevelType w:val="hybridMultilevel"/>
    <w:tmpl w:val="B54E0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B642778"/>
    <w:multiLevelType w:val="hybridMultilevel"/>
    <w:tmpl w:val="BCCC5E36"/>
    <w:lvl w:ilvl="0" w:tplc="4CDC2CC6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2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F5A2F9D"/>
    <w:multiLevelType w:val="hybridMultilevel"/>
    <w:tmpl w:val="CDF4903E"/>
    <w:lvl w:ilvl="0" w:tplc="EAA6A5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110F181D"/>
    <w:multiLevelType w:val="hybridMultilevel"/>
    <w:tmpl w:val="04045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37C240C"/>
    <w:multiLevelType w:val="hybridMultilevel"/>
    <w:tmpl w:val="2168EDBA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4C03977"/>
    <w:multiLevelType w:val="hybridMultilevel"/>
    <w:tmpl w:val="8B90A08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D9E7161"/>
    <w:multiLevelType w:val="hybridMultilevel"/>
    <w:tmpl w:val="FCD04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EA54E44"/>
    <w:multiLevelType w:val="hybridMultilevel"/>
    <w:tmpl w:val="BE3CB9B6"/>
    <w:lvl w:ilvl="0" w:tplc="4CDC2CC6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9">
    <w:nsid w:val="21F03F83"/>
    <w:multiLevelType w:val="hybridMultilevel"/>
    <w:tmpl w:val="4BBA8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21B22B7"/>
    <w:multiLevelType w:val="hybridMultilevel"/>
    <w:tmpl w:val="1F648F16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2236087"/>
    <w:multiLevelType w:val="hybridMultilevel"/>
    <w:tmpl w:val="E99A7DD4"/>
    <w:lvl w:ilvl="0" w:tplc="59BC11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3">
    <w:nsid w:val="27B04C27"/>
    <w:multiLevelType w:val="hybridMultilevel"/>
    <w:tmpl w:val="A05A0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9206E90"/>
    <w:multiLevelType w:val="hybridMultilevel"/>
    <w:tmpl w:val="419C9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E3F5288"/>
    <w:multiLevelType w:val="hybridMultilevel"/>
    <w:tmpl w:val="CE2630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5497C13"/>
    <w:multiLevelType w:val="hybridMultilevel"/>
    <w:tmpl w:val="57B40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CAE0EF2"/>
    <w:multiLevelType w:val="hybridMultilevel"/>
    <w:tmpl w:val="810E7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E99270C"/>
    <w:multiLevelType w:val="multilevel"/>
    <w:tmpl w:val="A4665E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4AC47EA6"/>
    <w:multiLevelType w:val="multilevel"/>
    <w:tmpl w:val="66EE21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0">
    <w:nsid w:val="4F8F712D"/>
    <w:multiLevelType w:val="hybridMultilevel"/>
    <w:tmpl w:val="4726F6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0B62123"/>
    <w:multiLevelType w:val="hybridMultilevel"/>
    <w:tmpl w:val="D206C1E8"/>
    <w:lvl w:ilvl="0" w:tplc="EAA6A5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52FA0895"/>
    <w:multiLevelType w:val="hybridMultilevel"/>
    <w:tmpl w:val="F762F54A"/>
    <w:lvl w:ilvl="0" w:tplc="08CE05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826B98"/>
    <w:multiLevelType w:val="hybridMultilevel"/>
    <w:tmpl w:val="0C7EC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5B132539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6">
    <w:nsid w:val="5C404712"/>
    <w:multiLevelType w:val="hybridMultilevel"/>
    <w:tmpl w:val="7398269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7">
    <w:nsid w:val="5CDF2A6F"/>
    <w:multiLevelType w:val="hybridMultilevel"/>
    <w:tmpl w:val="DDB03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324303"/>
    <w:multiLevelType w:val="hybridMultilevel"/>
    <w:tmpl w:val="1936A5FA"/>
    <w:lvl w:ilvl="0" w:tplc="4CDC2CC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5F4D45A1"/>
    <w:multiLevelType w:val="hybridMultilevel"/>
    <w:tmpl w:val="D020EC52"/>
    <w:lvl w:ilvl="0" w:tplc="08CE0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6422E1D"/>
    <w:multiLevelType w:val="hybridMultilevel"/>
    <w:tmpl w:val="FC3E8326"/>
    <w:lvl w:ilvl="0" w:tplc="BE9E542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1">
    <w:nsid w:val="69A34D25"/>
    <w:multiLevelType w:val="multilevel"/>
    <w:tmpl w:val="7DD82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2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ABA2C15"/>
    <w:multiLevelType w:val="hybridMultilevel"/>
    <w:tmpl w:val="C960F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E44634B"/>
    <w:multiLevelType w:val="hybridMultilevel"/>
    <w:tmpl w:val="3730AD90"/>
    <w:lvl w:ilvl="0" w:tplc="03F297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F1D68F6"/>
    <w:multiLevelType w:val="hybridMultilevel"/>
    <w:tmpl w:val="04045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0E83ED1"/>
    <w:multiLevelType w:val="hybridMultilevel"/>
    <w:tmpl w:val="7D349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DF07E7"/>
    <w:multiLevelType w:val="hybridMultilevel"/>
    <w:tmpl w:val="D26059C8"/>
    <w:lvl w:ilvl="0" w:tplc="4CDC2CC6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8">
    <w:nsid w:val="7D5E5F26"/>
    <w:multiLevelType w:val="hybridMultilevel"/>
    <w:tmpl w:val="123CF6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0"/>
  </w:num>
  <w:num w:numId="10">
    <w:abstractNumId w:val="44"/>
  </w:num>
  <w:num w:numId="11">
    <w:abstractNumId w:val="30"/>
  </w:num>
  <w:num w:numId="12">
    <w:abstractNumId w:val="40"/>
  </w:num>
  <w:num w:numId="13">
    <w:abstractNumId w:val="38"/>
  </w:num>
  <w:num w:numId="14">
    <w:abstractNumId w:val="12"/>
  </w:num>
  <w:num w:numId="15">
    <w:abstractNumId w:val="22"/>
  </w:num>
  <w:num w:numId="16">
    <w:abstractNumId w:val="11"/>
  </w:num>
  <w:num w:numId="17">
    <w:abstractNumId w:val="36"/>
  </w:num>
  <w:num w:numId="18">
    <w:abstractNumId w:val="47"/>
  </w:num>
  <w:num w:numId="19">
    <w:abstractNumId w:val="35"/>
  </w:num>
  <w:num w:numId="20">
    <w:abstractNumId w:val="18"/>
  </w:num>
  <w:num w:numId="21">
    <w:abstractNumId w:val="8"/>
  </w:num>
  <w:num w:numId="22">
    <w:abstractNumId w:val="10"/>
  </w:num>
  <w:num w:numId="23">
    <w:abstractNumId w:val="16"/>
  </w:num>
  <w:num w:numId="24">
    <w:abstractNumId w:val="20"/>
  </w:num>
  <w:num w:numId="25">
    <w:abstractNumId w:val="15"/>
  </w:num>
  <w:num w:numId="26">
    <w:abstractNumId w:val="33"/>
  </w:num>
  <w:num w:numId="27">
    <w:abstractNumId w:val="26"/>
  </w:num>
  <w:num w:numId="28">
    <w:abstractNumId w:val="42"/>
  </w:num>
  <w:num w:numId="29">
    <w:abstractNumId w:val="23"/>
  </w:num>
  <w:num w:numId="30">
    <w:abstractNumId w:val="9"/>
  </w:num>
  <w:num w:numId="31">
    <w:abstractNumId w:val="17"/>
  </w:num>
  <w:num w:numId="32">
    <w:abstractNumId w:val="14"/>
  </w:num>
  <w:num w:numId="33">
    <w:abstractNumId w:val="45"/>
  </w:num>
  <w:num w:numId="34">
    <w:abstractNumId w:val="24"/>
  </w:num>
  <w:num w:numId="35">
    <w:abstractNumId w:val="46"/>
  </w:num>
  <w:num w:numId="36">
    <w:abstractNumId w:val="19"/>
  </w:num>
  <w:num w:numId="37">
    <w:abstractNumId w:val="43"/>
  </w:num>
  <w:num w:numId="38">
    <w:abstractNumId w:val="37"/>
  </w:num>
  <w:num w:numId="39">
    <w:abstractNumId w:val="27"/>
  </w:num>
  <w:num w:numId="40">
    <w:abstractNumId w:val="25"/>
  </w:num>
  <w:num w:numId="41">
    <w:abstractNumId w:val="34"/>
  </w:num>
  <w:num w:numId="42">
    <w:abstractNumId w:val="41"/>
  </w:num>
  <w:num w:numId="43">
    <w:abstractNumId w:val="29"/>
  </w:num>
  <w:num w:numId="44">
    <w:abstractNumId w:val="32"/>
  </w:num>
  <w:num w:numId="45">
    <w:abstractNumId w:val="39"/>
  </w:num>
  <w:num w:numId="46">
    <w:abstractNumId w:val="28"/>
  </w:num>
  <w:num w:numId="47">
    <w:abstractNumId w:val="48"/>
  </w:num>
  <w:num w:numId="48">
    <w:abstractNumId w:val="21"/>
  </w:num>
  <w:num w:numId="49">
    <w:abstractNumId w:val="13"/>
  </w:num>
  <w:num w:numId="5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406B20"/>
    <w:rsid w:val="00006515"/>
    <w:rsid w:val="00010CF8"/>
    <w:rsid w:val="00022916"/>
    <w:rsid w:val="000377C8"/>
    <w:rsid w:val="00037856"/>
    <w:rsid w:val="000378C8"/>
    <w:rsid w:val="00043AA4"/>
    <w:rsid w:val="00043EB9"/>
    <w:rsid w:val="00057AAD"/>
    <w:rsid w:val="000664C2"/>
    <w:rsid w:val="00082DEC"/>
    <w:rsid w:val="000837D9"/>
    <w:rsid w:val="00084EFE"/>
    <w:rsid w:val="00087E5E"/>
    <w:rsid w:val="000927C2"/>
    <w:rsid w:val="000A56DD"/>
    <w:rsid w:val="000A5F5B"/>
    <w:rsid w:val="000A5FF9"/>
    <w:rsid w:val="000B4F80"/>
    <w:rsid w:val="000B782D"/>
    <w:rsid w:val="000C0DAA"/>
    <w:rsid w:val="000C39A3"/>
    <w:rsid w:val="000C5414"/>
    <w:rsid w:val="000D3CF0"/>
    <w:rsid w:val="000D48F2"/>
    <w:rsid w:val="000D745C"/>
    <w:rsid w:val="000F010B"/>
    <w:rsid w:val="000F4FB6"/>
    <w:rsid w:val="001122E0"/>
    <w:rsid w:val="001167E8"/>
    <w:rsid w:val="001179BC"/>
    <w:rsid w:val="001208BB"/>
    <w:rsid w:val="00126908"/>
    <w:rsid w:val="00130DE9"/>
    <w:rsid w:val="00145640"/>
    <w:rsid w:val="0015096C"/>
    <w:rsid w:val="001566D0"/>
    <w:rsid w:val="0016051A"/>
    <w:rsid w:val="001909FB"/>
    <w:rsid w:val="00191243"/>
    <w:rsid w:val="001B174E"/>
    <w:rsid w:val="001B6EB9"/>
    <w:rsid w:val="00201ADB"/>
    <w:rsid w:val="00203CB4"/>
    <w:rsid w:val="00210D64"/>
    <w:rsid w:val="00210F02"/>
    <w:rsid w:val="0021161C"/>
    <w:rsid w:val="002168F8"/>
    <w:rsid w:val="002202A9"/>
    <w:rsid w:val="002372B7"/>
    <w:rsid w:val="00240C0D"/>
    <w:rsid w:val="0024414C"/>
    <w:rsid w:val="002468DA"/>
    <w:rsid w:val="00251C2C"/>
    <w:rsid w:val="00261AF3"/>
    <w:rsid w:val="00294031"/>
    <w:rsid w:val="002A6086"/>
    <w:rsid w:val="002B0229"/>
    <w:rsid w:val="002B1DF0"/>
    <w:rsid w:val="002C1169"/>
    <w:rsid w:val="002E6740"/>
    <w:rsid w:val="002E6F0D"/>
    <w:rsid w:val="002F413E"/>
    <w:rsid w:val="002F794E"/>
    <w:rsid w:val="003047DA"/>
    <w:rsid w:val="00306609"/>
    <w:rsid w:val="003160A0"/>
    <w:rsid w:val="003176FF"/>
    <w:rsid w:val="003246D8"/>
    <w:rsid w:val="00324D59"/>
    <w:rsid w:val="00326EDB"/>
    <w:rsid w:val="00340433"/>
    <w:rsid w:val="00340DB3"/>
    <w:rsid w:val="00343D27"/>
    <w:rsid w:val="00347DB1"/>
    <w:rsid w:val="00356E23"/>
    <w:rsid w:val="0036096E"/>
    <w:rsid w:val="00375A0F"/>
    <w:rsid w:val="00375EF8"/>
    <w:rsid w:val="003760B8"/>
    <w:rsid w:val="00395AAA"/>
    <w:rsid w:val="003A7799"/>
    <w:rsid w:val="003B082B"/>
    <w:rsid w:val="003B1BBE"/>
    <w:rsid w:val="003B3CB9"/>
    <w:rsid w:val="003D2497"/>
    <w:rsid w:val="003E6AB0"/>
    <w:rsid w:val="003F162C"/>
    <w:rsid w:val="003F297E"/>
    <w:rsid w:val="003F3B2B"/>
    <w:rsid w:val="00404B6C"/>
    <w:rsid w:val="00406B20"/>
    <w:rsid w:val="00407F6C"/>
    <w:rsid w:val="00410A94"/>
    <w:rsid w:val="00411A0C"/>
    <w:rsid w:val="00411FD2"/>
    <w:rsid w:val="004268B1"/>
    <w:rsid w:val="00426AFA"/>
    <w:rsid w:val="0043073E"/>
    <w:rsid w:val="00445B70"/>
    <w:rsid w:val="00450340"/>
    <w:rsid w:val="004512AA"/>
    <w:rsid w:val="00457AF5"/>
    <w:rsid w:val="00460EF7"/>
    <w:rsid w:val="00470F10"/>
    <w:rsid w:val="00476963"/>
    <w:rsid w:val="00484AB1"/>
    <w:rsid w:val="0049320D"/>
    <w:rsid w:val="00497BEF"/>
    <w:rsid w:val="004A604D"/>
    <w:rsid w:val="004B5481"/>
    <w:rsid w:val="004C141A"/>
    <w:rsid w:val="004C5F88"/>
    <w:rsid w:val="004D03CE"/>
    <w:rsid w:val="004D5BBA"/>
    <w:rsid w:val="004E33E1"/>
    <w:rsid w:val="00505890"/>
    <w:rsid w:val="00516A91"/>
    <w:rsid w:val="00530DAA"/>
    <w:rsid w:val="00532042"/>
    <w:rsid w:val="005368E6"/>
    <w:rsid w:val="005401FF"/>
    <w:rsid w:val="00540DA5"/>
    <w:rsid w:val="005445BB"/>
    <w:rsid w:val="005600D2"/>
    <w:rsid w:val="00563E4A"/>
    <w:rsid w:val="00564952"/>
    <w:rsid w:val="00573161"/>
    <w:rsid w:val="0057748B"/>
    <w:rsid w:val="0058048E"/>
    <w:rsid w:val="00590308"/>
    <w:rsid w:val="005909CE"/>
    <w:rsid w:val="005915A8"/>
    <w:rsid w:val="0059690A"/>
    <w:rsid w:val="005A401A"/>
    <w:rsid w:val="005B533F"/>
    <w:rsid w:val="005B6799"/>
    <w:rsid w:val="005B7842"/>
    <w:rsid w:val="005C315E"/>
    <w:rsid w:val="005C3EBF"/>
    <w:rsid w:val="005C79BD"/>
    <w:rsid w:val="005D0650"/>
    <w:rsid w:val="005E4E66"/>
    <w:rsid w:val="005E7192"/>
    <w:rsid w:val="0060065E"/>
    <w:rsid w:val="00603991"/>
    <w:rsid w:val="00614A40"/>
    <w:rsid w:val="006165A9"/>
    <w:rsid w:val="00617C7A"/>
    <w:rsid w:val="00620950"/>
    <w:rsid w:val="006254C4"/>
    <w:rsid w:val="006552D2"/>
    <w:rsid w:val="00663B04"/>
    <w:rsid w:val="006A018C"/>
    <w:rsid w:val="006A151D"/>
    <w:rsid w:val="006A290B"/>
    <w:rsid w:val="006B5072"/>
    <w:rsid w:val="006C6CBC"/>
    <w:rsid w:val="006C71EB"/>
    <w:rsid w:val="006E002B"/>
    <w:rsid w:val="006E5CA7"/>
    <w:rsid w:val="006F2B64"/>
    <w:rsid w:val="0070450F"/>
    <w:rsid w:val="0071606E"/>
    <w:rsid w:val="007211B5"/>
    <w:rsid w:val="00725BF1"/>
    <w:rsid w:val="007314A0"/>
    <w:rsid w:val="007375F9"/>
    <w:rsid w:val="00740764"/>
    <w:rsid w:val="00742474"/>
    <w:rsid w:val="0074368C"/>
    <w:rsid w:val="00747BC2"/>
    <w:rsid w:val="00750618"/>
    <w:rsid w:val="00756139"/>
    <w:rsid w:val="00774F79"/>
    <w:rsid w:val="007A2428"/>
    <w:rsid w:val="007B0AB0"/>
    <w:rsid w:val="007B14DB"/>
    <w:rsid w:val="007B1CB6"/>
    <w:rsid w:val="007B55FC"/>
    <w:rsid w:val="007C1512"/>
    <w:rsid w:val="007D064F"/>
    <w:rsid w:val="007D2E6B"/>
    <w:rsid w:val="007D5124"/>
    <w:rsid w:val="007E51B7"/>
    <w:rsid w:val="007F0174"/>
    <w:rsid w:val="007F1FF5"/>
    <w:rsid w:val="00805242"/>
    <w:rsid w:val="00806E5D"/>
    <w:rsid w:val="00811951"/>
    <w:rsid w:val="00822CEA"/>
    <w:rsid w:val="0082386C"/>
    <w:rsid w:val="00823995"/>
    <w:rsid w:val="00835467"/>
    <w:rsid w:val="0084047B"/>
    <w:rsid w:val="00845F51"/>
    <w:rsid w:val="0085191A"/>
    <w:rsid w:val="00852B1E"/>
    <w:rsid w:val="0085374F"/>
    <w:rsid w:val="0085414D"/>
    <w:rsid w:val="00861BDA"/>
    <w:rsid w:val="00866284"/>
    <w:rsid w:val="00872C62"/>
    <w:rsid w:val="0088102A"/>
    <w:rsid w:val="00890673"/>
    <w:rsid w:val="00896BF6"/>
    <w:rsid w:val="008970F2"/>
    <w:rsid w:val="008A61C8"/>
    <w:rsid w:val="008B0B45"/>
    <w:rsid w:val="008B13A3"/>
    <w:rsid w:val="008B37F5"/>
    <w:rsid w:val="008B6A9F"/>
    <w:rsid w:val="008B7F57"/>
    <w:rsid w:val="008C0EAC"/>
    <w:rsid w:val="008C293D"/>
    <w:rsid w:val="008C7C66"/>
    <w:rsid w:val="008D2493"/>
    <w:rsid w:val="008E50A2"/>
    <w:rsid w:val="008E6426"/>
    <w:rsid w:val="008E6DE4"/>
    <w:rsid w:val="008E7BA4"/>
    <w:rsid w:val="008F3174"/>
    <w:rsid w:val="008F6EC8"/>
    <w:rsid w:val="008F6FBD"/>
    <w:rsid w:val="008F7261"/>
    <w:rsid w:val="00900FA0"/>
    <w:rsid w:val="00902218"/>
    <w:rsid w:val="00917053"/>
    <w:rsid w:val="0092039D"/>
    <w:rsid w:val="00926EB3"/>
    <w:rsid w:val="00927BE5"/>
    <w:rsid w:val="00947707"/>
    <w:rsid w:val="009541BF"/>
    <w:rsid w:val="009614D9"/>
    <w:rsid w:val="00970283"/>
    <w:rsid w:val="0098146F"/>
    <w:rsid w:val="0098358D"/>
    <w:rsid w:val="009842DC"/>
    <w:rsid w:val="00985CB1"/>
    <w:rsid w:val="00990D43"/>
    <w:rsid w:val="009946F5"/>
    <w:rsid w:val="009977E6"/>
    <w:rsid w:val="009A46DF"/>
    <w:rsid w:val="009A4A2B"/>
    <w:rsid w:val="009A4AC5"/>
    <w:rsid w:val="009A623E"/>
    <w:rsid w:val="009A79DD"/>
    <w:rsid w:val="009B00A7"/>
    <w:rsid w:val="009B47F8"/>
    <w:rsid w:val="009B7A6A"/>
    <w:rsid w:val="009C2C69"/>
    <w:rsid w:val="009C6E75"/>
    <w:rsid w:val="009C76D0"/>
    <w:rsid w:val="009D46F0"/>
    <w:rsid w:val="009E225E"/>
    <w:rsid w:val="009F11A0"/>
    <w:rsid w:val="00A006C1"/>
    <w:rsid w:val="00A130C4"/>
    <w:rsid w:val="00A14E38"/>
    <w:rsid w:val="00A15107"/>
    <w:rsid w:val="00A20E5A"/>
    <w:rsid w:val="00A21DBF"/>
    <w:rsid w:val="00A21EB2"/>
    <w:rsid w:val="00A234CF"/>
    <w:rsid w:val="00A260D4"/>
    <w:rsid w:val="00A325B2"/>
    <w:rsid w:val="00A4267F"/>
    <w:rsid w:val="00A43393"/>
    <w:rsid w:val="00A54DEC"/>
    <w:rsid w:val="00A61311"/>
    <w:rsid w:val="00A62195"/>
    <w:rsid w:val="00A70F5E"/>
    <w:rsid w:val="00A720C3"/>
    <w:rsid w:val="00A76BFD"/>
    <w:rsid w:val="00A86F4B"/>
    <w:rsid w:val="00A92C8A"/>
    <w:rsid w:val="00A94081"/>
    <w:rsid w:val="00A97AEA"/>
    <w:rsid w:val="00AB2C14"/>
    <w:rsid w:val="00AC02C4"/>
    <w:rsid w:val="00AC0BA5"/>
    <w:rsid w:val="00AC3D9D"/>
    <w:rsid w:val="00AC4F2B"/>
    <w:rsid w:val="00AD0DC6"/>
    <w:rsid w:val="00AD1DE0"/>
    <w:rsid w:val="00AD60B1"/>
    <w:rsid w:val="00AD7A90"/>
    <w:rsid w:val="00AE4E82"/>
    <w:rsid w:val="00AE794E"/>
    <w:rsid w:val="00AF1192"/>
    <w:rsid w:val="00AF2DAA"/>
    <w:rsid w:val="00B210CF"/>
    <w:rsid w:val="00B22E97"/>
    <w:rsid w:val="00B23E82"/>
    <w:rsid w:val="00B24570"/>
    <w:rsid w:val="00B278D8"/>
    <w:rsid w:val="00B300BB"/>
    <w:rsid w:val="00B505CE"/>
    <w:rsid w:val="00B707E1"/>
    <w:rsid w:val="00B76060"/>
    <w:rsid w:val="00B77149"/>
    <w:rsid w:val="00B87A73"/>
    <w:rsid w:val="00B95CD6"/>
    <w:rsid w:val="00BA6A95"/>
    <w:rsid w:val="00BB366A"/>
    <w:rsid w:val="00BB7E10"/>
    <w:rsid w:val="00BD3923"/>
    <w:rsid w:val="00BE15C6"/>
    <w:rsid w:val="00BE3520"/>
    <w:rsid w:val="00BF7B19"/>
    <w:rsid w:val="00C14E42"/>
    <w:rsid w:val="00C164C9"/>
    <w:rsid w:val="00C32603"/>
    <w:rsid w:val="00C359B5"/>
    <w:rsid w:val="00C42824"/>
    <w:rsid w:val="00C4439F"/>
    <w:rsid w:val="00C453B3"/>
    <w:rsid w:val="00C52E2E"/>
    <w:rsid w:val="00C541EB"/>
    <w:rsid w:val="00C5469C"/>
    <w:rsid w:val="00C55C5A"/>
    <w:rsid w:val="00C568B5"/>
    <w:rsid w:val="00C57F68"/>
    <w:rsid w:val="00C62DED"/>
    <w:rsid w:val="00C66694"/>
    <w:rsid w:val="00C71FB2"/>
    <w:rsid w:val="00C76334"/>
    <w:rsid w:val="00C7662F"/>
    <w:rsid w:val="00C813F8"/>
    <w:rsid w:val="00C82966"/>
    <w:rsid w:val="00C879F8"/>
    <w:rsid w:val="00C93DE4"/>
    <w:rsid w:val="00C94F77"/>
    <w:rsid w:val="00CA7459"/>
    <w:rsid w:val="00CA76D9"/>
    <w:rsid w:val="00CB1853"/>
    <w:rsid w:val="00CC2185"/>
    <w:rsid w:val="00CC37B1"/>
    <w:rsid w:val="00CC475D"/>
    <w:rsid w:val="00CC4766"/>
    <w:rsid w:val="00CC4C61"/>
    <w:rsid w:val="00CC4E6E"/>
    <w:rsid w:val="00CD0B7F"/>
    <w:rsid w:val="00CE007A"/>
    <w:rsid w:val="00CE60FD"/>
    <w:rsid w:val="00CF3E89"/>
    <w:rsid w:val="00CF64A5"/>
    <w:rsid w:val="00D003B0"/>
    <w:rsid w:val="00D039EB"/>
    <w:rsid w:val="00D063F4"/>
    <w:rsid w:val="00D07F31"/>
    <w:rsid w:val="00D12548"/>
    <w:rsid w:val="00D176AF"/>
    <w:rsid w:val="00D20296"/>
    <w:rsid w:val="00D27365"/>
    <w:rsid w:val="00D33206"/>
    <w:rsid w:val="00D347FB"/>
    <w:rsid w:val="00D40989"/>
    <w:rsid w:val="00D41245"/>
    <w:rsid w:val="00D4249C"/>
    <w:rsid w:val="00D530A9"/>
    <w:rsid w:val="00D55918"/>
    <w:rsid w:val="00D55D24"/>
    <w:rsid w:val="00D56A6D"/>
    <w:rsid w:val="00D60DE0"/>
    <w:rsid w:val="00D71336"/>
    <w:rsid w:val="00D744D9"/>
    <w:rsid w:val="00D767AB"/>
    <w:rsid w:val="00D76FD6"/>
    <w:rsid w:val="00D85D7C"/>
    <w:rsid w:val="00DB397A"/>
    <w:rsid w:val="00DE173C"/>
    <w:rsid w:val="00DF0237"/>
    <w:rsid w:val="00E00786"/>
    <w:rsid w:val="00E211C7"/>
    <w:rsid w:val="00E2234E"/>
    <w:rsid w:val="00E257F7"/>
    <w:rsid w:val="00E27BC1"/>
    <w:rsid w:val="00E31E08"/>
    <w:rsid w:val="00E41852"/>
    <w:rsid w:val="00E43763"/>
    <w:rsid w:val="00E541CB"/>
    <w:rsid w:val="00E85E91"/>
    <w:rsid w:val="00EA238B"/>
    <w:rsid w:val="00EA41DE"/>
    <w:rsid w:val="00EA7F54"/>
    <w:rsid w:val="00EC70AE"/>
    <w:rsid w:val="00ED1C88"/>
    <w:rsid w:val="00EF1956"/>
    <w:rsid w:val="00F14EC1"/>
    <w:rsid w:val="00F16D83"/>
    <w:rsid w:val="00F20200"/>
    <w:rsid w:val="00F34DAA"/>
    <w:rsid w:val="00F40A88"/>
    <w:rsid w:val="00F42473"/>
    <w:rsid w:val="00F471E3"/>
    <w:rsid w:val="00F53D21"/>
    <w:rsid w:val="00F56951"/>
    <w:rsid w:val="00F633B3"/>
    <w:rsid w:val="00F73255"/>
    <w:rsid w:val="00F74D4B"/>
    <w:rsid w:val="00F74EB4"/>
    <w:rsid w:val="00F75044"/>
    <w:rsid w:val="00F76FDA"/>
    <w:rsid w:val="00F77276"/>
    <w:rsid w:val="00F82044"/>
    <w:rsid w:val="00F951BC"/>
    <w:rsid w:val="00F96FC1"/>
    <w:rsid w:val="00FA46E8"/>
    <w:rsid w:val="00FB0798"/>
    <w:rsid w:val="00FB1E0D"/>
    <w:rsid w:val="00FB79A4"/>
    <w:rsid w:val="00FE4BA1"/>
    <w:rsid w:val="00FF4272"/>
    <w:rsid w:val="00FF7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 w:qFormat="1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161"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573161"/>
    <w:pPr>
      <w:keepNext/>
      <w:ind w:left="1416" w:firstLine="708"/>
      <w:outlineLvl w:val="0"/>
    </w:pPr>
    <w:rPr>
      <w:b/>
    </w:rPr>
  </w:style>
  <w:style w:type="paragraph" w:styleId="2">
    <w:name w:val="heading 2"/>
    <w:basedOn w:val="a"/>
    <w:next w:val="a"/>
    <w:qFormat/>
    <w:rsid w:val="00573161"/>
    <w:pPr>
      <w:keepNext/>
      <w:ind w:firstLine="360"/>
      <w:outlineLvl w:val="1"/>
    </w:pPr>
    <w:rPr>
      <w:b/>
    </w:rPr>
  </w:style>
  <w:style w:type="paragraph" w:styleId="3">
    <w:name w:val="heading 3"/>
    <w:basedOn w:val="a"/>
    <w:next w:val="a"/>
    <w:qFormat/>
    <w:rsid w:val="00573161"/>
    <w:pPr>
      <w:keepNext/>
      <w:ind w:firstLine="360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573161"/>
    <w:pPr>
      <w:keepNext/>
      <w:ind w:firstLine="720"/>
      <w:jc w:val="both"/>
      <w:outlineLvl w:val="3"/>
    </w:pPr>
    <w:rPr>
      <w:rFonts w:ascii="Arial" w:hAnsi="Arial"/>
      <w:i/>
      <w:color w:val="FF0000"/>
    </w:rPr>
  </w:style>
  <w:style w:type="paragraph" w:styleId="5">
    <w:name w:val="heading 5"/>
    <w:basedOn w:val="a"/>
    <w:next w:val="a"/>
    <w:qFormat/>
    <w:rsid w:val="00573161"/>
    <w:pPr>
      <w:keepNext/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573161"/>
    <w:pPr>
      <w:keepNext/>
      <w:ind w:firstLine="360"/>
      <w:jc w:val="both"/>
      <w:outlineLvl w:val="5"/>
    </w:pPr>
    <w:rPr>
      <w:b/>
      <w:i/>
    </w:rPr>
  </w:style>
  <w:style w:type="paragraph" w:styleId="7">
    <w:name w:val="heading 7"/>
    <w:basedOn w:val="a"/>
    <w:next w:val="a"/>
    <w:qFormat/>
    <w:rsid w:val="00573161"/>
    <w:pPr>
      <w:keepNext/>
      <w:ind w:firstLine="720"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573161"/>
    <w:pPr>
      <w:keepNext/>
      <w:ind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"/>
    <w:next w:val="a"/>
    <w:qFormat/>
    <w:rsid w:val="00573161"/>
    <w:pPr>
      <w:keepNext/>
      <w:ind w:firstLine="720"/>
      <w:jc w:val="both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573161"/>
    <w:rPr>
      <w:rFonts w:ascii="Symbol" w:hAnsi="Symbol"/>
    </w:rPr>
  </w:style>
  <w:style w:type="character" w:customStyle="1" w:styleId="WW8Num2z0">
    <w:name w:val="WW8Num2z0"/>
    <w:rsid w:val="00573161"/>
    <w:rPr>
      <w:rFonts w:ascii="Symbol" w:hAnsi="Symbol"/>
    </w:rPr>
  </w:style>
  <w:style w:type="character" w:customStyle="1" w:styleId="WW8Num2z1">
    <w:name w:val="WW8Num2z1"/>
    <w:rsid w:val="00573161"/>
    <w:rPr>
      <w:rFonts w:ascii="Courier New" w:hAnsi="Courier New"/>
    </w:rPr>
  </w:style>
  <w:style w:type="character" w:customStyle="1" w:styleId="WW8Num2z2">
    <w:name w:val="WW8Num2z2"/>
    <w:rsid w:val="00573161"/>
    <w:rPr>
      <w:rFonts w:ascii="Wingdings" w:hAnsi="Wingdings"/>
    </w:rPr>
  </w:style>
  <w:style w:type="character" w:customStyle="1" w:styleId="WW8Num3z0">
    <w:name w:val="WW8Num3z0"/>
    <w:rsid w:val="00573161"/>
    <w:rPr>
      <w:rFonts w:ascii="Symbol" w:hAnsi="Symbol"/>
    </w:rPr>
  </w:style>
  <w:style w:type="character" w:customStyle="1" w:styleId="WW8Num4z0">
    <w:name w:val="WW8Num4z0"/>
    <w:rsid w:val="00573161"/>
    <w:rPr>
      <w:rFonts w:ascii="Symbol" w:hAnsi="Symbol"/>
    </w:rPr>
  </w:style>
  <w:style w:type="character" w:customStyle="1" w:styleId="WW8Num5z0">
    <w:name w:val="WW8Num5z0"/>
    <w:rsid w:val="00573161"/>
    <w:rPr>
      <w:rFonts w:ascii="Symbol" w:hAnsi="Symbol"/>
    </w:rPr>
  </w:style>
  <w:style w:type="character" w:customStyle="1" w:styleId="WW8Num6z0">
    <w:name w:val="WW8Num6z0"/>
    <w:rsid w:val="00573161"/>
    <w:rPr>
      <w:rFonts w:ascii="Symbol" w:hAnsi="Symbol"/>
    </w:rPr>
  </w:style>
  <w:style w:type="character" w:customStyle="1" w:styleId="WW8Num10z0">
    <w:name w:val="WW8Num10z0"/>
    <w:rsid w:val="00573161"/>
    <w:rPr>
      <w:rFonts w:ascii="Symbol" w:hAnsi="Symbol"/>
    </w:rPr>
  </w:style>
  <w:style w:type="character" w:customStyle="1" w:styleId="WW8Num10z1">
    <w:name w:val="WW8Num10z1"/>
    <w:rsid w:val="00573161"/>
    <w:rPr>
      <w:rFonts w:ascii="Courier New" w:hAnsi="Courier New"/>
    </w:rPr>
  </w:style>
  <w:style w:type="character" w:customStyle="1" w:styleId="WW8Num10z2">
    <w:name w:val="WW8Num10z2"/>
    <w:rsid w:val="00573161"/>
    <w:rPr>
      <w:rFonts w:ascii="Wingdings" w:hAnsi="Wingdings"/>
    </w:rPr>
  </w:style>
  <w:style w:type="character" w:customStyle="1" w:styleId="WW8Num10z3">
    <w:name w:val="WW8Num10z3"/>
    <w:rsid w:val="00573161"/>
    <w:rPr>
      <w:rFonts w:ascii="Symbol" w:hAnsi="Symbol"/>
    </w:rPr>
  </w:style>
  <w:style w:type="character" w:customStyle="1" w:styleId="20">
    <w:name w:val="Основной шрифт абзаца2"/>
    <w:rsid w:val="00573161"/>
  </w:style>
  <w:style w:type="character" w:customStyle="1" w:styleId="WW8Num1z1">
    <w:name w:val="WW8Num1z1"/>
    <w:rsid w:val="00573161"/>
    <w:rPr>
      <w:rFonts w:ascii="Courier New" w:hAnsi="Courier New" w:cs="Courier New"/>
    </w:rPr>
  </w:style>
  <w:style w:type="character" w:customStyle="1" w:styleId="WW8Num1z2">
    <w:name w:val="WW8Num1z2"/>
    <w:rsid w:val="00573161"/>
    <w:rPr>
      <w:rFonts w:ascii="Wingdings" w:hAnsi="Wingdings"/>
    </w:rPr>
  </w:style>
  <w:style w:type="character" w:customStyle="1" w:styleId="WW8Num3z1">
    <w:name w:val="WW8Num3z1"/>
    <w:rsid w:val="00573161"/>
    <w:rPr>
      <w:rFonts w:ascii="Courier New" w:hAnsi="Courier New"/>
    </w:rPr>
  </w:style>
  <w:style w:type="character" w:customStyle="1" w:styleId="WW8Num3z2">
    <w:name w:val="WW8Num3z2"/>
    <w:rsid w:val="00573161"/>
    <w:rPr>
      <w:rFonts w:ascii="Wingdings" w:hAnsi="Wingdings"/>
    </w:rPr>
  </w:style>
  <w:style w:type="character" w:customStyle="1" w:styleId="WW8Num5z1">
    <w:name w:val="WW8Num5z1"/>
    <w:rsid w:val="00573161"/>
    <w:rPr>
      <w:rFonts w:ascii="Courier New" w:hAnsi="Courier New"/>
    </w:rPr>
  </w:style>
  <w:style w:type="character" w:customStyle="1" w:styleId="WW8Num5z2">
    <w:name w:val="WW8Num5z2"/>
    <w:rsid w:val="00573161"/>
    <w:rPr>
      <w:rFonts w:ascii="Wingdings" w:hAnsi="Wingdings"/>
    </w:rPr>
  </w:style>
  <w:style w:type="character" w:customStyle="1" w:styleId="WW8Num8z0">
    <w:name w:val="WW8Num8z0"/>
    <w:rsid w:val="00573161"/>
    <w:rPr>
      <w:rFonts w:ascii="Symbol" w:hAnsi="Symbol"/>
    </w:rPr>
  </w:style>
  <w:style w:type="character" w:customStyle="1" w:styleId="WW8Num8z1">
    <w:name w:val="WW8Num8z1"/>
    <w:rsid w:val="00573161"/>
    <w:rPr>
      <w:rFonts w:ascii="Courier New" w:hAnsi="Courier New"/>
    </w:rPr>
  </w:style>
  <w:style w:type="character" w:customStyle="1" w:styleId="WW8Num8z2">
    <w:name w:val="WW8Num8z2"/>
    <w:rsid w:val="00573161"/>
    <w:rPr>
      <w:rFonts w:ascii="Wingdings" w:hAnsi="Wingdings"/>
    </w:rPr>
  </w:style>
  <w:style w:type="character" w:customStyle="1" w:styleId="WW8Num9z0">
    <w:name w:val="WW8Num9z0"/>
    <w:rsid w:val="00573161"/>
    <w:rPr>
      <w:rFonts w:ascii="Symbol" w:hAnsi="Symbol"/>
    </w:rPr>
  </w:style>
  <w:style w:type="character" w:customStyle="1" w:styleId="WW8Num12z0">
    <w:name w:val="WW8Num12z0"/>
    <w:rsid w:val="00573161"/>
    <w:rPr>
      <w:rFonts w:ascii="Symbol" w:hAnsi="Symbol"/>
    </w:rPr>
  </w:style>
  <w:style w:type="character" w:customStyle="1" w:styleId="WW8Num13z0">
    <w:name w:val="WW8Num13z0"/>
    <w:rsid w:val="00573161"/>
    <w:rPr>
      <w:rFonts w:ascii="Symbol" w:hAnsi="Symbol"/>
    </w:rPr>
  </w:style>
  <w:style w:type="character" w:customStyle="1" w:styleId="WW8Num13z1">
    <w:name w:val="WW8Num13z1"/>
    <w:rsid w:val="00573161"/>
    <w:rPr>
      <w:rFonts w:ascii="Courier New" w:hAnsi="Courier New" w:cs="Courier New"/>
    </w:rPr>
  </w:style>
  <w:style w:type="character" w:customStyle="1" w:styleId="WW8Num13z2">
    <w:name w:val="WW8Num13z2"/>
    <w:rsid w:val="00573161"/>
    <w:rPr>
      <w:rFonts w:ascii="Wingdings" w:hAnsi="Wingdings"/>
    </w:rPr>
  </w:style>
  <w:style w:type="character" w:customStyle="1" w:styleId="WW8Num16z0">
    <w:name w:val="WW8Num16z0"/>
    <w:rsid w:val="00573161"/>
    <w:rPr>
      <w:rFonts w:ascii="Symbol" w:hAnsi="Symbol"/>
    </w:rPr>
  </w:style>
  <w:style w:type="character" w:customStyle="1" w:styleId="WW8Num17z0">
    <w:name w:val="WW8Num17z0"/>
    <w:rsid w:val="00573161"/>
    <w:rPr>
      <w:rFonts w:ascii="Symbol" w:hAnsi="Symbol"/>
    </w:rPr>
  </w:style>
  <w:style w:type="character" w:customStyle="1" w:styleId="WW8Num18z0">
    <w:name w:val="WW8Num18z0"/>
    <w:rsid w:val="00573161"/>
    <w:rPr>
      <w:rFonts w:ascii="Symbol" w:hAnsi="Symbol"/>
    </w:rPr>
  </w:style>
  <w:style w:type="character" w:customStyle="1" w:styleId="WW8Num19z0">
    <w:name w:val="WW8Num19z0"/>
    <w:rsid w:val="00573161"/>
    <w:rPr>
      <w:rFonts w:ascii="Symbol" w:hAnsi="Symbol"/>
    </w:rPr>
  </w:style>
  <w:style w:type="character" w:customStyle="1" w:styleId="WW8Num20z0">
    <w:name w:val="WW8Num20z0"/>
    <w:rsid w:val="00573161"/>
    <w:rPr>
      <w:rFonts w:ascii="Symbol" w:hAnsi="Symbol"/>
    </w:rPr>
  </w:style>
  <w:style w:type="character" w:customStyle="1" w:styleId="WW8Num20z1">
    <w:name w:val="WW8Num20z1"/>
    <w:rsid w:val="00573161"/>
    <w:rPr>
      <w:rFonts w:ascii="Courier New" w:hAnsi="Courier New" w:cs="Courier New"/>
    </w:rPr>
  </w:style>
  <w:style w:type="character" w:customStyle="1" w:styleId="WW8Num20z2">
    <w:name w:val="WW8Num20z2"/>
    <w:rsid w:val="00573161"/>
    <w:rPr>
      <w:rFonts w:ascii="Wingdings" w:hAnsi="Wingdings"/>
    </w:rPr>
  </w:style>
  <w:style w:type="character" w:customStyle="1" w:styleId="10">
    <w:name w:val="Основной шрифт абзаца1"/>
    <w:rsid w:val="00573161"/>
  </w:style>
  <w:style w:type="character" w:customStyle="1" w:styleId="a3">
    <w:name w:val="Символ сноски"/>
    <w:basedOn w:val="10"/>
    <w:rsid w:val="00573161"/>
    <w:rPr>
      <w:vertAlign w:val="superscript"/>
    </w:rPr>
  </w:style>
  <w:style w:type="character" w:styleId="a4">
    <w:name w:val="page number"/>
    <w:basedOn w:val="10"/>
    <w:rsid w:val="00573161"/>
  </w:style>
  <w:style w:type="character" w:customStyle="1" w:styleId="11">
    <w:name w:val="Знак сноски1"/>
    <w:rsid w:val="00573161"/>
    <w:rPr>
      <w:vertAlign w:val="superscript"/>
    </w:rPr>
  </w:style>
  <w:style w:type="character" w:customStyle="1" w:styleId="a5">
    <w:name w:val="Символы концевой сноски"/>
    <w:rsid w:val="00573161"/>
    <w:rPr>
      <w:vertAlign w:val="superscript"/>
    </w:rPr>
  </w:style>
  <w:style w:type="character" w:customStyle="1" w:styleId="WW-">
    <w:name w:val="WW-Символы концевой сноски"/>
    <w:rsid w:val="00573161"/>
  </w:style>
  <w:style w:type="character" w:styleId="a6">
    <w:name w:val="footnote reference"/>
    <w:uiPriority w:val="99"/>
    <w:rsid w:val="00573161"/>
    <w:rPr>
      <w:vertAlign w:val="superscript"/>
    </w:rPr>
  </w:style>
  <w:style w:type="character" w:styleId="a7">
    <w:name w:val="endnote reference"/>
    <w:semiHidden/>
    <w:rsid w:val="00573161"/>
    <w:rPr>
      <w:vertAlign w:val="superscript"/>
    </w:rPr>
  </w:style>
  <w:style w:type="paragraph" w:customStyle="1" w:styleId="12">
    <w:name w:val="Заголовок1"/>
    <w:basedOn w:val="a"/>
    <w:next w:val="a8"/>
    <w:rsid w:val="0057316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rsid w:val="00573161"/>
    <w:pPr>
      <w:jc w:val="both"/>
    </w:pPr>
  </w:style>
  <w:style w:type="paragraph" w:styleId="a9">
    <w:name w:val="List"/>
    <w:basedOn w:val="a8"/>
    <w:rsid w:val="00573161"/>
    <w:rPr>
      <w:rFonts w:cs="Tahoma"/>
    </w:rPr>
  </w:style>
  <w:style w:type="paragraph" w:customStyle="1" w:styleId="21">
    <w:name w:val="Название2"/>
    <w:basedOn w:val="a"/>
    <w:rsid w:val="00573161"/>
    <w:pPr>
      <w:suppressLineNumbers/>
      <w:spacing w:before="120" w:after="120"/>
    </w:pPr>
    <w:rPr>
      <w:rFonts w:cs="Tahoma"/>
      <w:i/>
      <w:iCs/>
    </w:rPr>
  </w:style>
  <w:style w:type="paragraph" w:customStyle="1" w:styleId="22">
    <w:name w:val="Указатель2"/>
    <w:basedOn w:val="a"/>
    <w:rsid w:val="00573161"/>
    <w:pPr>
      <w:suppressLineNumbers/>
    </w:pPr>
    <w:rPr>
      <w:rFonts w:cs="Tahoma"/>
    </w:rPr>
  </w:style>
  <w:style w:type="paragraph" w:customStyle="1" w:styleId="13">
    <w:name w:val="Название1"/>
    <w:basedOn w:val="a"/>
    <w:rsid w:val="00573161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rsid w:val="00573161"/>
    <w:pPr>
      <w:suppressLineNumbers/>
    </w:pPr>
    <w:rPr>
      <w:rFonts w:cs="Tahoma"/>
    </w:rPr>
  </w:style>
  <w:style w:type="paragraph" w:styleId="aa">
    <w:name w:val="Body Text Indent"/>
    <w:basedOn w:val="a"/>
    <w:rsid w:val="00573161"/>
    <w:pPr>
      <w:ind w:firstLine="360"/>
    </w:pPr>
  </w:style>
  <w:style w:type="paragraph" w:customStyle="1" w:styleId="210">
    <w:name w:val="Основной текст с отступом 21"/>
    <w:basedOn w:val="a"/>
    <w:rsid w:val="00573161"/>
    <w:pPr>
      <w:ind w:firstLine="360"/>
      <w:jc w:val="both"/>
    </w:pPr>
  </w:style>
  <w:style w:type="paragraph" w:customStyle="1" w:styleId="31">
    <w:name w:val="Основной текст с отступом 31"/>
    <w:basedOn w:val="a"/>
    <w:rsid w:val="00573161"/>
    <w:pPr>
      <w:ind w:firstLine="709"/>
    </w:pPr>
  </w:style>
  <w:style w:type="paragraph" w:styleId="ab">
    <w:name w:val="footnote text"/>
    <w:basedOn w:val="a"/>
    <w:link w:val="ac"/>
    <w:uiPriority w:val="99"/>
    <w:qFormat/>
    <w:rsid w:val="00573161"/>
    <w:rPr>
      <w:sz w:val="20"/>
    </w:rPr>
  </w:style>
  <w:style w:type="paragraph" w:styleId="ad">
    <w:name w:val="footer"/>
    <w:basedOn w:val="a"/>
    <w:link w:val="ae"/>
    <w:uiPriority w:val="99"/>
    <w:rsid w:val="00573161"/>
    <w:pPr>
      <w:tabs>
        <w:tab w:val="center" w:pos="4677"/>
        <w:tab w:val="right" w:pos="9355"/>
      </w:tabs>
    </w:pPr>
  </w:style>
  <w:style w:type="paragraph" w:customStyle="1" w:styleId="310">
    <w:name w:val="Основной текст 31"/>
    <w:basedOn w:val="a"/>
    <w:rsid w:val="00573161"/>
    <w:pPr>
      <w:jc w:val="both"/>
    </w:pPr>
    <w:rPr>
      <w:b/>
      <w:sz w:val="28"/>
    </w:rPr>
  </w:style>
  <w:style w:type="paragraph" w:styleId="af">
    <w:name w:val="Title"/>
    <w:basedOn w:val="a"/>
    <w:next w:val="af0"/>
    <w:qFormat/>
    <w:rsid w:val="00573161"/>
    <w:pPr>
      <w:jc w:val="center"/>
    </w:pPr>
    <w:rPr>
      <w:b/>
      <w:sz w:val="28"/>
    </w:rPr>
  </w:style>
  <w:style w:type="paragraph" w:styleId="af0">
    <w:name w:val="Subtitle"/>
    <w:basedOn w:val="12"/>
    <w:next w:val="a8"/>
    <w:qFormat/>
    <w:rsid w:val="00573161"/>
    <w:pPr>
      <w:jc w:val="center"/>
    </w:pPr>
    <w:rPr>
      <w:i/>
      <w:iCs/>
    </w:rPr>
  </w:style>
  <w:style w:type="paragraph" w:customStyle="1" w:styleId="15">
    <w:name w:val="Текст1"/>
    <w:basedOn w:val="a"/>
    <w:rsid w:val="00573161"/>
    <w:rPr>
      <w:rFonts w:ascii="Courier New" w:hAnsi="Courier New"/>
      <w:sz w:val="20"/>
      <w:szCs w:val="20"/>
    </w:rPr>
  </w:style>
  <w:style w:type="paragraph" w:customStyle="1" w:styleId="16">
    <w:name w:val="Стиль1"/>
    <w:rsid w:val="00573161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paragraph" w:customStyle="1" w:styleId="211">
    <w:name w:val="Основной текст 21"/>
    <w:basedOn w:val="a"/>
    <w:rsid w:val="00573161"/>
    <w:pPr>
      <w:spacing w:after="120" w:line="480" w:lineRule="auto"/>
    </w:pPr>
  </w:style>
  <w:style w:type="paragraph" w:styleId="af1">
    <w:name w:val="Normal (Web)"/>
    <w:basedOn w:val="a"/>
    <w:rsid w:val="00573161"/>
    <w:pPr>
      <w:spacing w:before="100" w:after="100"/>
    </w:pPr>
  </w:style>
  <w:style w:type="paragraph" w:styleId="af2">
    <w:name w:val="header"/>
    <w:basedOn w:val="a"/>
    <w:link w:val="af3"/>
    <w:rsid w:val="00573161"/>
    <w:pPr>
      <w:tabs>
        <w:tab w:val="center" w:pos="4677"/>
        <w:tab w:val="right" w:pos="9355"/>
      </w:tabs>
    </w:pPr>
  </w:style>
  <w:style w:type="paragraph" w:customStyle="1" w:styleId="af4">
    <w:name w:val="Содержимое врезки"/>
    <w:basedOn w:val="a8"/>
    <w:rsid w:val="00573161"/>
  </w:style>
  <w:style w:type="paragraph" w:customStyle="1" w:styleId="af5">
    <w:name w:val="Содержимое таблицы"/>
    <w:basedOn w:val="a"/>
    <w:rsid w:val="00573161"/>
    <w:pPr>
      <w:suppressLineNumbers/>
    </w:pPr>
  </w:style>
  <w:style w:type="paragraph" w:customStyle="1" w:styleId="af6">
    <w:name w:val="Заголовок таблицы"/>
    <w:basedOn w:val="af5"/>
    <w:rsid w:val="00573161"/>
    <w:pPr>
      <w:jc w:val="center"/>
    </w:pPr>
    <w:rPr>
      <w:b/>
      <w:bCs/>
    </w:rPr>
  </w:style>
  <w:style w:type="table" w:styleId="af7">
    <w:name w:val="Table Grid"/>
    <w:basedOn w:val="a1"/>
    <w:rsid w:val="004D03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Текст сноски Знак"/>
    <w:link w:val="ab"/>
    <w:uiPriority w:val="99"/>
    <w:rsid w:val="00C14E42"/>
    <w:rPr>
      <w:szCs w:val="24"/>
      <w:lang w:val="ru-RU" w:eastAsia="ar-SA" w:bidi="ar-SA"/>
    </w:rPr>
  </w:style>
  <w:style w:type="paragraph" w:customStyle="1" w:styleId="af8">
    <w:name w:val="Знак Знак Знак"/>
    <w:basedOn w:val="a"/>
    <w:rsid w:val="000A5FF9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character" w:customStyle="1" w:styleId="FontStyle73">
    <w:name w:val="Font Style73"/>
    <w:basedOn w:val="a0"/>
    <w:rsid w:val="00130DE9"/>
    <w:rPr>
      <w:rFonts w:ascii="Times New Roman" w:hAnsi="Times New Roman" w:cs="Times New Roman"/>
      <w:sz w:val="26"/>
      <w:szCs w:val="26"/>
    </w:rPr>
  </w:style>
  <w:style w:type="paragraph" w:styleId="23">
    <w:name w:val="Body Text 2"/>
    <w:basedOn w:val="a"/>
    <w:rsid w:val="00130DE9"/>
    <w:pPr>
      <w:spacing w:after="120" w:line="480" w:lineRule="auto"/>
    </w:pPr>
    <w:rPr>
      <w:lang w:eastAsia="ru-RU"/>
    </w:rPr>
  </w:style>
  <w:style w:type="paragraph" w:customStyle="1" w:styleId="Style9">
    <w:name w:val="Style9"/>
    <w:basedOn w:val="a"/>
    <w:rsid w:val="00896BF6"/>
    <w:pPr>
      <w:widowControl w:val="0"/>
      <w:autoSpaceDE w:val="0"/>
      <w:autoSpaceDN w:val="0"/>
      <w:adjustRightInd w:val="0"/>
      <w:jc w:val="both"/>
    </w:pPr>
    <w:rPr>
      <w:lang w:eastAsia="ru-RU"/>
    </w:rPr>
  </w:style>
  <w:style w:type="character" w:customStyle="1" w:styleId="FontStyle72">
    <w:name w:val="Font Style72"/>
    <w:basedOn w:val="a0"/>
    <w:rsid w:val="00896BF6"/>
    <w:rPr>
      <w:rFonts w:ascii="Times New Roman" w:hAnsi="Times New Roman" w:cs="Times New Roman"/>
      <w:b/>
      <w:bCs/>
      <w:sz w:val="26"/>
      <w:szCs w:val="26"/>
    </w:rPr>
  </w:style>
  <w:style w:type="table" w:styleId="17">
    <w:name w:val="Table Grid 1"/>
    <w:basedOn w:val="a1"/>
    <w:rsid w:val="00D3320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9">
    <w:name w:val="Strong"/>
    <w:basedOn w:val="a0"/>
    <w:qFormat/>
    <w:rsid w:val="0036096E"/>
    <w:rPr>
      <w:b/>
      <w:bCs/>
    </w:rPr>
  </w:style>
  <w:style w:type="paragraph" w:customStyle="1" w:styleId="afa">
    <w:name w:val="+Заголовок"/>
    <w:basedOn w:val="a"/>
    <w:rsid w:val="002372B7"/>
    <w:pPr>
      <w:jc w:val="center"/>
    </w:pPr>
    <w:rPr>
      <w:rFonts w:ascii="Tahoma" w:hAnsi="Tahoma" w:cs="Tahoma"/>
      <w:b/>
      <w:caps/>
      <w:sz w:val="22"/>
      <w:lang w:eastAsia="ru-RU"/>
    </w:rPr>
  </w:style>
  <w:style w:type="character" w:customStyle="1" w:styleId="FontStyle50">
    <w:name w:val="Font Style50"/>
    <w:basedOn w:val="a0"/>
    <w:rsid w:val="00F76FDA"/>
    <w:rPr>
      <w:rFonts w:ascii="Times New Roman" w:hAnsi="Times New Roman" w:cs="Times New Roman"/>
      <w:b/>
      <w:bCs/>
      <w:sz w:val="22"/>
      <w:szCs w:val="22"/>
    </w:rPr>
  </w:style>
  <w:style w:type="paragraph" w:styleId="afb">
    <w:name w:val="Balloon Text"/>
    <w:basedOn w:val="a"/>
    <w:semiHidden/>
    <w:rsid w:val="00866284"/>
    <w:rPr>
      <w:rFonts w:ascii="Tahoma" w:hAnsi="Tahoma" w:cs="Tahoma"/>
      <w:sz w:val="16"/>
      <w:szCs w:val="16"/>
    </w:rPr>
  </w:style>
  <w:style w:type="character" w:customStyle="1" w:styleId="af3">
    <w:name w:val="Верхний колонтитул Знак"/>
    <w:basedOn w:val="a0"/>
    <w:link w:val="af2"/>
    <w:locked/>
    <w:rsid w:val="00C32603"/>
    <w:rPr>
      <w:sz w:val="24"/>
      <w:szCs w:val="24"/>
      <w:lang w:val="ru-RU" w:eastAsia="ar-SA" w:bidi="ar-SA"/>
    </w:rPr>
  </w:style>
  <w:style w:type="paragraph" w:customStyle="1" w:styleId="18">
    <w:name w:val="Обычный1"/>
    <w:rsid w:val="00057AAD"/>
    <w:pPr>
      <w:widowControl w:val="0"/>
      <w:snapToGrid w:val="0"/>
      <w:ind w:left="200"/>
      <w:jc w:val="both"/>
    </w:pPr>
    <w:rPr>
      <w:sz w:val="18"/>
    </w:rPr>
  </w:style>
  <w:style w:type="paragraph" w:customStyle="1" w:styleId="24">
    <w:name w:val="Обычный2"/>
    <w:rsid w:val="00057AAD"/>
    <w:pPr>
      <w:suppressAutoHyphens/>
    </w:pPr>
    <w:rPr>
      <w:rFonts w:ascii="Courier New" w:hAnsi="Courier New"/>
      <w:lang w:eastAsia="ar-SA"/>
    </w:rPr>
  </w:style>
  <w:style w:type="paragraph" w:styleId="afc">
    <w:name w:val="List Paragraph"/>
    <w:basedOn w:val="a"/>
    <w:uiPriority w:val="34"/>
    <w:qFormat/>
    <w:rsid w:val="00B278D8"/>
    <w:pPr>
      <w:ind w:left="720"/>
      <w:contextualSpacing/>
    </w:pPr>
  </w:style>
  <w:style w:type="character" w:customStyle="1" w:styleId="ae">
    <w:name w:val="Нижний колонтитул Знак"/>
    <w:basedOn w:val="a0"/>
    <w:link w:val="ad"/>
    <w:uiPriority w:val="99"/>
    <w:rsid w:val="008F3174"/>
    <w:rPr>
      <w:sz w:val="24"/>
      <w:szCs w:val="24"/>
      <w:lang w:eastAsia="ar-SA"/>
    </w:rPr>
  </w:style>
  <w:style w:type="paragraph" w:styleId="25">
    <w:name w:val="List 2"/>
    <w:basedOn w:val="a"/>
    <w:rsid w:val="007A2428"/>
    <w:pPr>
      <w:ind w:left="566" w:hanging="283"/>
      <w:contextualSpacing/>
    </w:pPr>
  </w:style>
  <w:style w:type="character" w:styleId="afd">
    <w:name w:val="Hyperlink"/>
    <w:basedOn w:val="a0"/>
    <w:uiPriority w:val="99"/>
    <w:unhideWhenUsed/>
    <w:rsid w:val="002168F8"/>
    <w:rPr>
      <w:color w:val="0000FF"/>
      <w:u w:val="single"/>
    </w:rPr>
  </w:style>
  <w:style w:type="character" w:styleId="afe">
    <w:name w:val="Emphasis"/>
    <w:basedOn w:val="a0"/>
    <w:uiPriority w:val="20"/>
    <w:qFormat/>
    <w:rsid w:val="00022916"/>
    <w:rPr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1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uztest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mathege.ru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xponenta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fipi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market.yandex.ru/search.xml?text=%D0%91%D0%BE%D0%B3%D0%BE%D0%BC%D0%BE%D0%BB%D0%BE%D0%B2%20%D0%9D.%20%D0%92.%2C%20%D0%A1%D0%B0%D0%BC%D0%BE%D0%B9%D0%BB%D0%B5%D0%BD%D0%BA%D0%BE%20%D0%9F.%D0%98.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2212</Words>
  <Characters>12609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ПРОГРАММЫ НПО</vt:lpstr>
    </vt:vector>
  </TitlesOfParts>
  <Company>Hewlett-Packard</Company>
  <LinksUpToDate>false</LinksUpToDate>
  <CharactersWithSpaces>14792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ПРОГРАММЫ НПО</dc:title>
  <dc:creator>Alexander</dc:creator>
  <dc:description>16,1,2,15,14,3,4,13,12,5,6,11,10,7,8,9</dc:description>
  <cp:lastModifiedBy>Админ</cp:lastModifiedBy>
  <cp:revision>7</cp:revision>
  <cp:lastPrinted>2018-06-27T11:20:00Z</cp:lastPrinted>
  <dcterms:created xsi:type="dcterms:W3CDTF">2019-09-09T11:45:00Z</dcterms:created>
  <dcterms:modified xsi:type="dcterms:W3CDTF">2020-11-03T05:56:00Z</dcterms:modified>
</cp:coreProperties>
</file>